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0376F" w14:textId="77777777" w:rsidR="00717DA4" w:rsidRPr="006A1B35" w:rsidRDefault="000E1FBC">
      <w:pPr>
        <w:spacing w:before="75"/>
        <w:ind w:left="3779" w:right="341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CURR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TA</w:t>
      </w:r>
      <w:r w:rsidRPr="006A1B35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080B6F99" w14:textId="77777777" w:rsidR="00717DA4" w:rsidRPr="006A1B35" w:rsidRDefault="00717DA4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9C504FE" w14:textId="436E6F62" w:rsidR="00717DA4" w:rsidRPr="006A1B35" w:rsidRDefault="006A1B35">
      <w:pPr>
        <w:spacing w:line="250" w:lineRule="auto"/>
        <w:ind w:left="2980" w:right="1299" w:hanging="2880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Montell Penn</w:t>
      </w:r>
      <w:r>
        <w:rPr>
          <w:rFonts w:ascii="Calibri" w:hAnsi="Calibri" w:cs="Calibri"/>
          <w:sz w:val="22"/>
          <w:szCs w:val="22"/>
        </w:rPr>
        <w:tab/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="000E1FBC"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="000E1FBC"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="000E1FBC"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="000E1FBC"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="000E1FBC"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="000E1FBC"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="000E1FBC"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aceu</w:t>
      </w:r>
      <w:r w:rsidR="000E1FBC"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="000E1FBC"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="000E1FBC"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="000E1FBC"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="000E1FBC"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="000E1FBC"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="000E1FBC"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ence</w:t>
      </w:r>
      <w:r w:rsidR="000E1FBC"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s 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z</w:t>
      </w:r>
      <w:r w:rsidR="000E1FBC"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="000E1FBC"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="000E1FBC"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="000E1FBC"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="000E1FBC"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="000E1FBC"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="000E1FBC"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="000E1FBC"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="000E1FBC"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3142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="000E1FBC"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="000E1FBC"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="000E1FBC"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="000E1FBC"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="000E1FBC"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="000E1FBC"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="000E1FBC"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="000E1FBC"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="000E1FBC"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="000E1FBC"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="000E1FBC" w:rsidRPr="006A1B35">
        <w:rPr>
          <w:rFonts w:asciiTheme="minorHAnsi" w:eastAsia="Arial" w:hAnsiTheme="minorHAnsi" w:cstheme="minorHAnsi"/>
          <w:w w:val="102"/>
          <w:sz w:val="22"/>
          <w:szCs w:val="22"/>
        </w:rPr>
        <w:t>a</w:t>
      </w:r>
    </w:p>
    <w:p w14:paraId="565D57E4" w14:textId="77777777" w:rsidR="00717DA4" w:rsidRPr="006A1B35" w:rsidRDefault="000E1FBC">
      <w:pPr>
        <w:spacing w:before="2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1136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venue</w:t>
      </w:r>
    </w:p>
    <w:p w14:paraId="5601BAF1" w14:textId="77777777" w:rsidR="00717DA4" w:rsidRPr="006A1B35" w:rsidRDefault="000E1FBC">
      <w:pPr>
        <w:spacing w:before="3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T6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E1</w:t>
      </w:r>
    </w:p>
    <w:p w14:paraId="1B6D85B9" w14:textId="77777777" w:rsidR="00717DA4" w:rsidRPr="006A1B35" w:rsidRDefault="000E1FBC">
      <w:pPr>
        <w:spacing w:line="240" w:lineRule="exact"/>
        <w:ind w:left="298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CANADA</w:t>
      </w:r>
    </w:p>
    <w:p w14:paraId="53AFB956" w14:textId="77777777" w:rsidR="00717DA4" w:rsidRPr="006A1B35" w:rsidRDefault="00717DA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765FBC0" w14:textId="7A399445" w:rsidR="00717DA4" w:rsidRPr="006A1B35" w:rsidRDefault="000E1FBC">
      <w:pPr>
        <w:spacing w:line="240" w:lineRule="exact"/>
        <w:ind w:left="100" w:right="167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hone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780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020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780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168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ne)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="006A1B35">
        <w:rPr>
          <w:rFonts w:asciiTheme="minorHAnsi" w:eastAsia="Arial" w:hAnsiTheme="minorHAnsi" w:cstheme="minorHAnsi"/>
          <w:sz w:val="22"/>
          <w:szCs w:val="22"/>
        </w:rPr>
        <w:t>montell@gmail.com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</w:p>
    <w:p w14:paraId="10BF7C43" w14:textId="77777777" w:rsidR="00717DA4" w:rsidRPr="006A1B35" w:rsidRDefault="00717DA4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1D0EC82B" w14:textId="77777777" w:rsidR="00717DA4" w:rsidRPr="006A1B35" w:rsidRDefault="000E1FB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                     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1951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I</w:t>
      </w:r>
    </w:p>
    <w:p w14:paraId="5B21EB71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F523561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zensh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p                                       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4FD69038" w14:textId="77777777" w:rsidR="00717DA4" w:rsidRPr="006A1B35" w:rsidRDefault="000E1FBC">
      <w:pPr>
        <w:spacing w:line="240" w:lineRule="exact"/>
        <w:ind w:left="361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a</w:t>
      </w:r>
    </w:p>
    <w:p w14:paraId="7567A735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486878E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</w:p>
    <w:p w14:paraId="580B0A42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A955E3E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                                         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0F4D4951" w14:textId="77777777" w:rsidR="00717DA4" w:rsidRPr="006A1B35" w:rsidRDefault="000E1FBC">
      <w:pPr>
        <w:spacing w:line="240" w:lineRule="exact"/>
        <w:ind w:left="361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23026545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DF3CE6D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uca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n</w:t>
      </w:r>
    </w:p>
    <w:p w14:paraId="7D42F49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4790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0CADA876" w14:textId="77777777" w:rsidR="00717DA4" w:rsidRPr="006A1B35" w:rsidRDefault="000E1FBC">
      <w:pPr>
        <w:spacing w:before="3" w:line="240" w:lineRule="exact"/>
        <w:ind w:left="100" w:right="132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5224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2        </w:t>
      </w:r>
      <w:r w:rsidRPr="006A1B3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l              </w:t>
      </w:r>
      <w:r w:rsidRPr="006A1B3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7D24707C" w14:textId="77777777" w:rsidR="00717DA4" w:rsidRPr="006A1B35" w:rsidRDefault="000E1FBC">
      <w:pPr>
        <w:spacing w:line="220" w:lineRule="exact"/>
        <w:ind w:left="247" w:right="577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dge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37831</w:t>
      </w:r>
    </w:p>
    <w:p w14:paraId="79FC3908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C24EF00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0FF1C006" w14:textId="77777777" w:rsidR="00717DA4" w:rsidRPr="006A1B35" w:rsidRDefault="000E1FBC">
      <w:pPr>
        <w:spacing w:before="3" w:line="240" w:lineRule="exact"/>
        <w:ind w:left="100" w:right="34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body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2006)</w:t>
      </w:r>
    </w:p>
    <w:p w14:paraId="486064AB" w14:textId="77777777" w:rsidR="00717DA4" w:rsidRPr="006A1B35" w:rsidRDefault="000E1FBC">
      <w:pPr>
        <w:spacing w:line="240" w:lineRule="exact"/>
        <w:ind w:left="100" w:right="252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dvance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1975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3502E0B1" w14:textId="77777777" w:rsidR="00717DA4" w:rsidRPr="006A1B35" w:rsidRDefault="000E1FBC">
      <w:pPr>
        <w:spacing w:line="240" w:lineRule="exact"/>
        <w:ind w:left="820" w:right="80" w:hanging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t)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2007</w:t>
      </w:r>
    </w:p>
    <w:p w14:paraId="4A72C7B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306449B0" w14:textId="77777777" w:rsidR="00717DA4" w:rsidRPr="006A1B35" w:rsidRDefault="000E1FBC">
      <w:pPr>
        <w:spacing w:before="3" w:line="240" w:lineRule="exact"/>
        <w:ind w:left="820" w:right="361" w:hanging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t)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2014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ounc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eans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2014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2015</w:t>
      </w:r>
    </w:p>
    <w:p w14:paraId="126BC419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4B4EC0C8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0</w:t>
      </w:r>
    </w:p>
    <w:p w14:paraId="2746A05C" w14:textId="77777777" w:rsidR="00717DA4" w:rsidRPr="006A1B35" w:rsidRDefault="000E1FBC">
      <w:pPr>
        <w:spacing w:before="3" w:line="240" w:lineRule="exact"/>
        <w:ind w:left="100" w:right="260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)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enob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SSX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1997)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5B82ABE2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3F08DB5D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t)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1999</w:t>
      </w:r>
    </w:p>
    <w:p w14:paraId="51D44597" w14:textId="77777777" w:rsidR="00717DA4" w:rsidRPr="006A1B35" w:rsidRDefault="000E1FBC">
      <w:pPr>
        <w:spacing w:before="3" w:line="240" w:lineRule="exact"/>
        <w:ind w:left="100" w:right="4091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4-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1998)</w:t>
      </w:r>
    </w:p>
    <w:p w14:paraId="577EA4A5" w14:textId="77777777" w:rsidR="00717DA4" w:rsidRPr="006A1B35" w:rsidRDefault="00717DA4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07F3246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ono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1AB8633A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due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2EC35999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7511EE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E1B08A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360" w:right="1440" w:bottom="280" w:left="1340" w:header="720" w:footer="72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1975</w:t>
      </w:r>
    </w:p>
    <w:p w14:paraId="0E274011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2D18067" w14:textId="77777777" w:rsidR="00717DA4" w:rsidRPr="006A1B35" w:rsidRDefault="000E1FBC">
      <w:pPr>
        <w:spacing w:before="38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ennessee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0A37BA0D" w14:textId="77777777" w:rsidR="00717DA4" w:rsidRPr="006A1B35" w:rsidRDefault="000E1FBC">
      <w:pPr>
        <w:spacing w:line="240" w:lineRule="exact"/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8-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1980.</w:t>
      </w:r>
    </w:p>
    <w:p w14:paraId="16E934E8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</w:p>
    <w:p w14:paraId="0B9F53E5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</w:p>
    <w:p w14:paraId="7A6220B9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</w:p>
    <w:p w14:paraId="218E63AD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E92B119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2005.</w:t>
      </w:r>
    </w:p>
    <w:p w14:paraId="0CA0F057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enec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1996.</w:t>
      </w:r>
    </w:p>
    <w:p w14:paraId="1530EE95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end</w:t>
      </w:r>
      <w:r w:rsidRPr="006A1B35">
        <w:rPr>
          <w:rFonts w:asciiTheme="minorHAnsi" w:eastAsia="Arial" w:hAnsiTheme="minorHAnsi" w:cstheme="minorHAnsi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113D8DB8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72792E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dvance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F9F8911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Leade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465A2339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2009.</w:t>
      </w:r>
    </w:p>
    <w:p w14:paraId="0B062314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57C7E80" w14:textId="77777777" w:rsidR="00717DA4" w:rsidRPr="006A1B35" w:rsidRDefault="000E1FB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xper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</w:p>
    <w:p w14:paraId="140DABE0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6B876CC4" w14:textId="77777777" w:rsidR="00717DA4" w:rsidRPr="006A1B35" w:rsidRDefault="000E1FBC">
      <w:pPr>
        <w:spacing w:line="240" w:lineRule="exact"/>
        <w:ind w:left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4564847A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y             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3C3B1E1A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</w:p>
    <w:p w14:paraId="42FEA6DC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s                     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3E54107A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</w:t>
      </w:r>
      <w:r w:rsidRPr="006A1B3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</w:p>
    <w:p w14:paraId="3A08E7E5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e      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</w:p>
    <w:p w14:paraId="02B5124A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xposu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778B490B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nogene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           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</w:p>
    <w:p w14:paraId="357E12A0" w14:textId="77777777" w:rsidR="00717DA4" w:rsidRPr="006A1B35" w:rsidRDefault="000E1FBC">
      <w:pPr>
        <w:spacing w:line="240" w:lineRule="exact"/>
        <w:ind w:left="50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409D569F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y                 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</w:p>
    <w:p w14:paraId="6F10EB13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</w:t>
      </w:r>
      <w:r w:rsidRPr="006A1B35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77172585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ä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f                                              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</w:p>
    <w:p w14:paraId="4E0755A1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Fü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ä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0A6CD423" w14:textId="77777777" w:rsidR="00717DA4" w:rsidRPr="006A1B35" w:rsidRDefault="000E1FBC">
      <w:pPr>
        <w:spacing w:line="220" w:lineRule="exact"/>
        <w:ind w:left="287" w:right="51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)                   </w:t>
      </w:r>
      <w:r w:rsidRPr="006A1B35">
        <w:rPr>
          <w:rFonts w:asciiTheme="minorHAnsi" w:eastAsia="Arial" w:hAnsiTheme="minorHAnsi" w:cstheme="minorHAnsi"/>
          <w:spacing w:val="3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Jan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6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99"/>
        <w:gridCol w:w="1776"/>
      </w:tblGrid>
      <w:tr w:rsidR="00717DA4" w:rsidRPr="006A1B35" w14:paraId="0F4510C7" w14:textId="77777777">
        <w:trPr>
          <w:trHeight w:hRule="exact" w:val="252"/>
        </w:trPr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</w:tcPr>
          <w:p w14:paraId="0C13039B" w14:textId="77777777" w:rsidR="00717DA4" w:rsidRPr="006A1B35" w:rsidRDefault="000E1FBC">
            <w:pPr>
              <w:spacing w:before="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ssoc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A1B3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esso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ha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aco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A1B3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U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ve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A1B3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exa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A1B3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us</w:t>
            </w:r>
            <w:r w:rsidRPr="006A1B3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n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507E1053" w14:textId="77777777" w:rsidR="00717DA4" w:rsidRPr="006A1B35" w:rsidRDefault="000E1FBC">
            <w:pPr>
              <w:spacing w:before="2"/>
              <w:ind w:left="5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198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1990</w:t>
            </w:r>
          </w:p>
        </w:tc>
      </w:tr>
      <w:tr w:rsidR="00717DA4" w:rsidRPr="006A1B35" w14:paraId="5D84A49F" w14:textId="77777777">
        <w:trPr>
          <w:trHeight w:hRule="exact" w:val="240"/>
        </w:trPr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</w:tcPr>
          <w:p w14:paraId="67A166DA" w14:textId="77777777" w:rsidR="00717DA4" w:rsidRPr="006A1B35" w:rsidRDefault="000E1FBC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ss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esso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ha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aco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A1B35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U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ve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A1B35">
              <w:rPr>
                <w:rFonts w:asciiTheme="minorHAnsi" w:eastAsia="Arial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exa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6A1B3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us</w:t>
            </w:r>
            <w:r w:rsidRPr="006A1B3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n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35F39AC1" w14:textId="77777777" w:rsidR="00717DA4" w:rsidRPr="006A1B35" w:rsidRDefault="000E1FBC">
            <w:pPr>
              <w:spacing w:line="220" w:lineRule="exact"/>
              <w:ind w:left="5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198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1985</w:t>
            </w:r>
          </w:p>
        </w:tc>
      </w:tr>
      <w:tr w:rsidR="00717DA4" w:rsidRPr="006A1B35" w14:paraId="14AE9F0E" w14:textId="77777777">
        <w:trPr>
          <w:trHeight w:hRule="exact" w:val="240"/>
        </w:trPr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</w:tcPr>
          <w:p w14:paraId="44AC3EAE" w14:textId="77777777" w:rsidR="00717DA4" w:rsidRPr="006A1B35" w:rsidRDefault="000E1FBC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os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doc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A1B35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nves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r-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B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og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6A1B35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A1B3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6A1B35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dg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A1B35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N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ona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A1B35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Labo</w:t>
            </w:r>
            <w:r w:rsidRPr="006A1B35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y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1EED67AA" w14:textId="77777777" w:rsidR="00717DA4" w:rsidRPr="006A1B35" w:rsidRDefault="00717DA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17DA4" w:rsidRPr="006A1B35" w14:paraId="1A19973A" w14:textId="77777777">
        <w:trPr>
          <w:trHeight w:hRule="exact" w:val="240"/>
        </w:trPr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</w:tcPr>
          <w:p w14:paraId="0A189BB4" w14:textId="77777777" w:rsidR="00717DA4" w:rsidRPr="006A1B35" w:rsidRDefault="000E1FBC">
            <w:pPr>
              <w:spacing w:line="220" w:lineRule="exact"/>
              <w:ind w:left="22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w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6A1B3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H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anspe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4"/>
                <w:w w:val="102"/>
                <w:sz w:val="22"/>
                <w:szCs w:val="22"/>
              </w:rPr>
              <w:t>W</w:t>
            </w:r>
            <w:r w:rsidRPr="006A1B35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sch</w:t>
            </w:r>
            <w:r w:rsidRPr="006A1B35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6D1A0408" w14:textId="77777777" w:rsidR="00717DA4" w:rsidRPr="006A1B35" w:rsidRDefault="000E1FBC">
            <w:pPr>
              <w:spacing w:line="220" w:lineRule="exact"/>
              <w:ind w:left="5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197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1980</w:t>
            </w:r>
          </w:p>
        </w:tc>
      </w:tr>
      <w:tr w:rsidR="00717DA4" w:rsidRPr="006A1B35" w14:paraId="22635E0E" w14:textId="77777777">
        <w:trPr>
          <w:trHeight w:hRule="exact" w:val="328"/>
        </w:trPr>
        <w:tc>
          <w:tcPr>
            <w:tcW w:w="7399" w:type="dxa"/>
            <w:tcBorders>
              <w:top w:val="nil"/>
              <w:left w:val="nil"/>
              <w:bottom w:val="nil"/>
              <w:right w:val="nil"/>
            </w:tcBorders>
          </w:tcPr>
          <w:p w14:paraId="62CB4A55" w14:textId="77777777" w:rsidR="00717DA4" w:rsidRPr="006A1B35" w:rsidRDefault="000E1FBC">
            <w:pPr>
              <w:spacing w:line="22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N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A1B35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edoc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6A1B35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w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6A1B35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U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6A1B3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w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w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it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D</w:t>
            </w:r>
            <w:r w:rsidRPr="006A1B3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6A1B3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nn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6A1B35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P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6A1B35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3"/>
                <w:w w:val="103"/>
                <w:sz w:val="22"/>
                <w:szCs w:val="22"/>
              </w:rPr>
              <w:t>A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u</w:t>
            </w:r>
            <w:r w:rsidRPr="006A1B35">
              <w:rPr>
                <w:rFonts w:asciiTheme="minorHAnsi" w:eastAsia="Arial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6A1B35">
              <w:rPr>
                <w:rFonts w:asciiTheme="minorHAnsi" w:eastAsia="Arial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6A1B35">
              <w:rPr>
                <w:rFonts w:asciiTheme="minorHAnsi" w:eastAsia="Arial" w:hAnsiTheme="minorHAnsi" w:cstheme="minorHAnsi"/>
                <w:w w:val="102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</w:tcPr>
          <w:p w14:paraId="2BEF9CE9" w14:textId="77777777" w:rsidR="00717DA4" w:rsidRPr="006A1B35" w:rsidRDefault="000E1FBC">
            <w:pPr>
              <w:spacing w:line="220" w:lineRule="exact"/>
              <w:ind w:left="56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6A1B3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197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  <w:r w:rsidRPr="006A1B35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6A1B3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6A1B35">
              <w:rPr>
                <w:rFonts w:asciiTheme="minorHAnsi" w:eastAsia="Arial" w:hAnsiTheme="minorHAnsi" w:cstheme="minorHAnsi"/>
                <w:spacing w:val="2"/>
                <w:w w:val="102"/>
                <w:sz w:val="22"/>
                <w:szCs w:val="22"/>
              </w:rPr>
              <w:t>1978</w:t>
            </w:r>
          </w:p>
        </w:tc>
      </w:tr>
    </w:tbl>
    <w:p w14:paraId="591BF688" w14:textId="77777777" w:rsidR="00717DA4" w:rsidRPr="006A1B35" w:rsidRDefault="00717DA4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0CDA922" w14:textId="77777777" w:rsidR="00717DA4" w:rsidRPr="006A1B35" w:rsidRDefault="00717D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E3C25" w14:textId="77777777" w:rsidR="00717DA4" w:rsidRPr="006A1B35" w:rsidRDefault="000E1FBC">
      <w:pPr>
        <w:spacing w:before="38"/>
        <w:ind w:left="4301" w:right="413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RE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ARCH</w:t>
      </w:r>
    </w:p>
    <w:p w14:paraId="44B61329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809DCD2" w14:textId="77777777" w:rsidR="00717DA4" w:rsidRPr="006A1B35" w:rsidRDefault="000E1FB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esearc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eres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4D691E5C" w14:textId="77777777" w:rsidR="00717DA4" w:rsidRPr="006A1B35" w:rsidRDefault="000E1FBC">
      <w:pPr>
        <w:spacing w:before="3" w:line="240" w:lineRule="exact"/>
        <w:ind w:left="140" w:right="82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•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NF</w:t>
      </w:r>
      <w:r w:rsidRPr="006A1B35">
        <w:rPr>
          <w:rFonts w:asciiTheme="minorHAnsi" w:hAnsiTheme="minorHAnsi" w:cstheme="minorHAnsi"/>
          <w:spacing w:val="2"/>
          <w:w w:val="112"/>
          <w:sz w:val="22"/>
          <w:szCs w:val="22"/>
        </w:rPr>
        <w:t>κ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B</w:t>
      </w:r>
    </w:p>
    <w:p w14:paraId="54BE807E" w14:textId="77777777" w:rsidR="00717DA4" w:rsidRPr="006A1B35" w:rsidRDefault="000E1FBC">
      <w:pPr>
        <w:spacing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•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</w:p>
    <w:p w14:paraId="2B545025" w14:textId="77777777" w:rsidR="00717DA4" w:rsidRPr="006A1B35" w:rsidRDefault="000E1FBC">
      <w:pPr>
        <w:spacing w:before="3" w:line="240" w:lineRule="exact"/>
        <w:ind w:left="140" w:right="6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•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of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24p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NGA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5C936445" w14:textId="77777777" w:rsidR="00717DA4" w:rsidRPr="006A1B35" w:rsidRDefault="000E1FBC">
      <w:pPr>
        <w:spacing w:line="22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•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</w:p>
    <w:p w14:paraId="1D7A9A30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379E53B" w14:textId="77777777" w:rsidR="00717DA4" w:rsidRPr="006A1B35" w:rsidRDefault="000E1FB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esearc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Suppo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765BA7FA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35480DB8" w14:textId="77777777" w:rsidR="00717DA4" w:rsidRPr="006A1B35" w:rsidRDefault="000E1FBC">
      <w:pPr>
        <w:spacing w:line="240" w:lineRule="exact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800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4314E7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30859937" w14:textId="77777777" w:rsidR="00717DA4" w:rsidRPr="006A1B35" w:rsidRDefault="000E1FBC">
      <w:pPr>
        <w:spacing w:line="240" w:lineRule="exact"/>
        <w:ind w:left="58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81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053AEC5" w14:textId="77777777" w:rsidR="00717DA4" w:rsidRPr="006A1B35" w:rsidRDefault="000E1FBC">
      <w:pPr>
        <w:spacing w:line="24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BRS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75648298" w14:textId="77777777" w:rsidR="00717DA4" w:rsidRPr="006A1B35" w:rsidRDefault="000E1FBC">
      <w:pPr>
        <w:spacing w:line="240" w:lineRule="exact"/>
        <w:ind w:left="58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headerReference w:type="default" r:id="rId7"/>
          <w:pgSz w:w="12240" w:h="15840"/>
          <w:pgMar w:top="1200" w:right="1200" w:bottom="280" w:left="1300" w:header="662" w:footer="0" w:gutter="0"/>
          <w:pgNumType w:start="2"/>
          <w:cols w:space="720"/>
        </w:sect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BF308EA" w14:textId="77777777" w:rsidR="00717DA4" w:rsidRPr="006A1B35" w:rsidRDefault="00717DA4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5A9D10D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eakdo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of</w:t>
      </w:r>
    </w:p>
    <w:p w14:paraId="7EC5A39B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agen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7F2260E0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Founda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64EB5D0C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$50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023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45D6FF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BRS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7F9C87E7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316A5D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6E461B4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284E5E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I)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3F74622D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$167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EE725F9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ffili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CNU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4A8B93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$28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771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7D570D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BCNU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</w:p>
    <w:p w14:paraId="625661A9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$72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6ED78C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BRS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cke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7F3EF860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DCB80C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Lung"</w:t>
      </w:r>
    </w:p>
    <w:p w14:paraId="7317F62E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$37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575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94C432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zon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xpose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B87C70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805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98AD617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E43FE81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1878603" w14:textId="77777777" w:rsidR="00717DA4" w:rsidRPr="006A1B35" w:rsidRDefault="000E1FBC">
      <w:pPr>
        <w:spacing w:before="3" w:line="240" w:lineRule="exact"/>
        <w:ind w:left="540" w:right="437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xposu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or</w:t>
      </w:r>
    </w:p>
    <w:p w14:paraId="672CF130" w14:textId="77777777" w:rsidR="00717DA4" w:rsidRPr="006A1B35" w:rsidRDefault="000E1FBC">
      <w:pPr>
        <w:spacing w:line="240" w:lineRule="exact"/>
        <w:ind w:left="540" w:right="380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2D9EF2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ough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$2500</w:t>
      </w:r>
    </w:p>
    <w:p w14:paraId="6B3781F4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8157E3" w14:textId="77777777" w:rsidR="00717DA4" w:rsidRPr="006A1B35" w:rsidRDefault="000E1FBC">
      <w:pPr>
        <w:spacing w:before="3" w:line="240" w:lineRule="exact"/>
        <w:ind w:left="546" w:right="431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xposu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699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3C158F2F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22D13F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6000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DM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CC22931" w14:textId="77777777" w:rsidR="00717DA4" w:rsidRPr="006A1B35" w:rsidRDefault="000E1FBC">
      <w:pPr>
        <w:spacing w:before="3" w:line="240" w:lineRule="exact"/>
        <w:ind w:left="546" w:right="87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done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FB3055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BRS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6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$2000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Jan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E06121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7FADAE6" w14:textId="77777777" w:rsidR="00717DA4" w:rsidRPr="006A1B35" w:rsidRDefault="000E1FBC">
      <w:pPr>
        <w:spacing w:before="3" w:line="240" w:lineRule="exact"/>
        <w:ind w:left="540" w:right="69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0DAC6DF8" w14:textId="77777777" w:rsidR="00717DA4" w:rsidRPr="006A1B35" w:rsidRDefault="000E1FBC">
      <w:pPr>
        <w:spacing w:line="240" w:lineRule="exact"/>
        <w:ind w:left="540" w:right="240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hion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B03875B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16C73BE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$131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78A1170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$124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56FCC9DF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ov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3AD94C8C" w14:textId="77777777" w:rsidR="00717DA4" w:rsidRPr="006A1B35" w:rsidRDefault="000E1FBC">
      <w:pPr>
        <w:spacing w:before="3" w:line="240" w:lineRule="exact"/>
        <w:ind w:left="540" w:right="726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249: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3D5A7D36" w14:textId="77777777" w:rsidR="00717DA4" w:rsidRPr="006A1B35" w:rsidRDefault="000E1FBC">
      <w:pPr>
        <w:spacing w:line="240" w:lineRule="exact"/>
        <w:ind w:left="540" w:right="608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019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3825F1A" w14:textId="77777777" w:rsidR="00717DA4" w:rsidRPr="006A1B35" w:rsidRDefault="000E1FBC">
      <w:pPr>
        <w:spacing w:line="240" w:lineRule="exact"/>
        <w:ind w:left="540" w:right="123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Founda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$30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874428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rugs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F4E98F6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$351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425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54ED475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anekal</w:t>
      </w:r>
    </w:p>
    <w:p w14:paraId="5C396418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$31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20C1D386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40" w:right="11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1993.</w:t>
      </w:r>
    </w:p>
    <w:p w14:paraId="46DC773F" w14:textId="77777777" w:rsidR="00717DA4" w:rsidRPr="006A1B35" w:rsidRDefault="00717DA4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2D7953D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suppo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73850778" w14:textId="77777777" w:rsidR="00717DA4" w:rsidRPr="006A1B35" w:rsidRDefault="000E1FBC">
      <w:pPr>
        <w:spacing w:before="3" w:line="240" w:lineRule="exact"/>
        <w:ind w:left="550" w:right="433" w:hanging="4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senescence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$22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17C7D48" w14:textId="77777777" w:rsidR="00717DA4" w:rsidRPr="006A1B35" w:rsidRDefault="000E1FBC">
      <w:pPr>
        <w:spacing w:line="240" w:lineRule="exact"/>
        <w:ind w:left="550" w:right="191" w:hanging="4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ooncogenes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2FDF023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$15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196476EF" w14:textId="77777777" w:rsidR="00717DA4" w:rsidRPr="006A1B35" w:rsidRDefault="000E1FBC">
      <w:pPr>
        <w:spacing w:line="240" w:lineRule="exact"/>
        <w:ind w:left="5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3E3373D5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6EF9762" w14:textId="77777777" w:rsidR="00717DA4" w:rsidRPr="006A1B35" w:rsidRDefault="000E1FBC">
      <w:pPr>
        <w:spacing w:line="240" w:lineRule="exact"/>
        <w:ind w:left="5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$653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993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408F5EBF" w14:textId="77777777" w:rsidR="00717DA4" w:rsidRPr="006A1B35" w:rsidRDefault="000E1FBC">
      <w:pPr>
        <w:spacing w:before="3" w:line="240" w:lineRule="exact"/>
        <w:ind w:left="550" w:right="211" w:hanging="4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$399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234: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57329E8D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F966E8" w14:textId="77777777" w:rsidR="00717DA4" w:rsidRPr="006A1B35" w:rsidRDefault="000E1FBC">
      <w:pPr>
        <w:spacing w:line="240" w:lineRule="exact"/>
        <w:ind w:left="5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$558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017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39EDAA6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EHS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xenob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6DAED5E8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$320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75110BA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EHS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2BFB9BB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6E90B34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4039E2A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40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I)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pop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-li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position w:val="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1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w w:val="102"/>
          <w:position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pacing w:val="2"/>
          <w:w w:val="102"/>
          <w:position w:val="1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w w:val="99"/>
          <w:position w:val="-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3"/>
          <w:position w:val="1"/>
          <w:sz w:val="22"/>
          <w:szCs w:val="22"/>
        </w:rPr>
        <w:t>".</w:t>
      </w:r>
    </w:p>
    <w:p w14:paraId="07B86434" w14:textId="77777777" w:rsidR="00717DA4" w:rsidRPr="006A1B35" w:rsidRDefault="000E1FBC">
      <w:pPr>
        <w:spacing w:line="22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$900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47E8E253" w14:textId="77777777" w:rsidR="00717DA4" w:rsidRPr="006A1B35" w:rsidRDefault="00717D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3F7646" w14:textId="77777777" w:rsidR="00717DA4" w:rsidRPr="006A1B35" w:rsidRDefault="00717DA4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39A93964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Jo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ppo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2C0B82A0" w14:textId="77777777" w:rsidR="00717DA4" w:rsidRPr="006A1B35" w:rsidRDefault="000E1FBC">
      <w:pPr>
        <w:spacing w:before="3" w:line="240" w:lineRule="exact"/>
        <w:ind w:left="100" w:right="388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2014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93)</w:t>
      </w:r>
    </w:p>
    <w:p w14:paraId="509F1109" w14:textId="77777777" w:rsidR="00717DA4" w:rsidRPr="006A1B35" w:rsidRDefault="000E1FBC">
      <w:pPr>
        <w:spacing w:line="240" w:lineRule="exact"/>
        <w:ind w:left="100" w:right="2211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Jou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93)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Jou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015D691B" w14:textId="77777777" w:rsidR="00717DA4" w:rsidRPr="006A1B35" w:rsidRDefault="00717DA4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7795D452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  <w:u w:val="single" w:color="000000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  <w:u w:val="single" w:color="000000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  <w:u w:val="single" w:color="000000"/>
        </w:rPr>
        <w:t>B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  <w:u w:val="single" w:color="000000"/>
        </w:rPr>
        <w:t>oa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  <w:u w:val="single" w:color="000000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  <w:u w:val="single" w:color="000000"/>
        </w:rPr>
        <w:t>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  <w:u w:val="single" w:color="000000"/>
        </w:rPr>
        <w:t>s</w:t>
      </w:r>
    </w:p>
    <w:p w14:paraId="49FF51BD" w14:textId="77777777" w:rsidR="00717DA4" w:rsidRPr="006A1B35" w:rsidRDefault="000E1FBC">
      <w:pPr>
        <w:spacing w:line="240" w:lineRule="exact"/>
        <w:ind w:left="71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1993)</w:t>
      </w:r>
    </w:p>
    <w:p w14:paraId="62EFA017" w14:textId="77777777" w:rsidR="00717DA4" w:rsidRPr="006A1B35" w:rsidRDefault="000E1FBC">
      <w:pPr>
        <w:spacing w:before="3" w:line="240" w:lineRule="exact"/>
        <w:ind w:left="719" w:right="3401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)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Jou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[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pane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]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1-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1993)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Jou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2000)</w:t>
      </w:r>
    </w:p>
    <w:p w14:paraId="1DDD89CB" w14:textId="77777777" w:rsidR="00717DA4" w:rsidRPr="006A1B35" w:rsidRDefault="000E1FBC">
      <w:pPr>
        <w:spacing w:line="220" w:lineRule="exact"/>
        <w:ind w:left="71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ophys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56FBF8C0" w14:textId="77777777" w:rsidR="00717DA4" w:rsidRPr="006A1B35" w:rsidRDefault="00717D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82CCF2" w14:textId="77777777" w:rsidR="00717DA4" w:rsidRPr="006A1B35" w:rsidRDefault="00717DA4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03FD28AC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resen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220E104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10931357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7559B623" w14:textId="77777777" w:rsidR="00717DA4" w:rsidRPr="006A1B35" w:rsidRDefault="000E1FBC">
      <w:pPr>
        <w:tabs>
          <w:tab w:val="left" w:pos="540"/>
        </w:tabs>
        <w:spacing w:before="3" w:line="240" w:lineRule="exact"/>
        <w:ind w:left="540" w:right="296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</w:t>
      </w:r>
    </w:p>
    <w:p w14:paraId="0DAD4C23" w14:textId="77777777" w:rsidR="00717DA4" w:rsidRPr="006A1B35" w:rsidRDefault="000E1FBC">
      <w:pPr>
        <w:tabs>
          <w:tab w:val="left" w:pos="540"/>
        </w:tabs>
        <w:spacing w:line="240" w:lineRule="exact"/>
        <w:ind w:left="540" w:right="2411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ov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</w:t>
      </w:r>
    </w:p>
    <w:p w14:paraId="4C4E9216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7D4738BF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pso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3058E0AA" w14:textId="77777777" w:rsidR="00717DA4" w:rsidRPr="006A1B35" w:rsidRDefault="000E1FBC">
      <w:pPr>
        <w:tabs>
          <w:tab w:val="left" w:pos="540"/>
        </w:tabs>
        <w:spacing w:before="3" w:line="240" w:lineRule="exact"/>
        <w:ind w:left="540" w:right="404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on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Lubbock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5CAF952D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agen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56FABAC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</w:p>
    <w:p w14:paraId="6BDB956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61FF1343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scons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1192EDF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aqua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cago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4CBF3960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Lung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ancer</w:t>
      </w:r>
    </w:p>
    <w:p w14:paraId="5F08F74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40" w:right="108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76028194" w14:textId="77777777" w:rsidR="00717DA4" w:rsidRPr="006A1B35" w:rsidRDefault="00717DA4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9320C77" w14:textId="77777777" w:rsidR="00717DA4" w:rsidRPr="006A1B35" w:rsidRDefault="000E1FBC">
      <w:pPr>
        <w:spacing w:line="240" w:lineRule="exact"/>
        <w:ind w:left="540" w:right="336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70151B40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Lung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and</w:t>
      </w:r>
    </w:p>
    <w:p w14:paraId="74C36746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075DE08B" w14:textId="77777777" w:rsidR="00717DA4" w:rsidRPr="006A1B35" w:rsidRDefault="000E1FBC">
      <w:pPr>
        <w:spacing w:before="3" w:line="240" w:lineRule="exact"/>
        <w:ind w:left="540" w:right="578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t'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377BEE9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</w:p>
    <w:p w14:paraId="287C01C0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385BEAC2" w14:textId="77777777" w:rsidR="00717DA4" w:rsidRPr="006A1B35" w:rsidRDefault="000E1FBC">
      <w:pPr>
        <w:spacing w:before="3" w:line="240" w:lineRule="exact"/>
        <w:ind w:left="540" w:right="250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3949DD4F" w14:textId="77777777" w:rsidR="00717DA4" w:rsidRPr="006A1B35" w:rsidRDefault="000E1FBC">
      <w:pPr>
        <w:spacing w:line="240" w:lineRule="exact"/>
        <w:ind w:left="540" w:right="178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ä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1BBE874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</w:p>
    <w:p w14:paraId="00D1924C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Fü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ä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2E60D29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</w:p>
    <w:p w14:paraId="4E937D11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ä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B31C9BC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ä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ö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ü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1014E048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ö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BECD95D" w14:textId="77777777" w:rsidR="00717DA4" w:rsidRPr="006A1B35" w:rsidRDefault="000E1FBC">
      <w:pPr>
        <w:spacing w:before="3" w:line="240" w:lineRule="exact"/>
        <w:ind w:left="540" w:right="71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scuss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ovascu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seases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85B88E6" w14:textId="77777777" w:rsidR="00717DA4" w:rsidRPr="006A1B35" w:rsidRDefault="000E1FBC">
      <w:pPr>
        <w:spacing w:line="240" w:lineRule="exact"/>
        <w:ind w:left="540" w:right="1083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adox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Fü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w w:val="10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w w:val="10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ä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A9F974E" w14:textId="77777777" w:rsidR="00717DA4" w:rsidRPr="006A1B35" w:rsidRDefault="000E1FBC">
      <w:pPr>
        <w:spacing w:line="240" w:lineRule="exact"/>
        <w:ind w:left="540" w:right="629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scussan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ksho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ksho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77C443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speake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55179EC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BF3651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s?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of</w:t>
      </w:r>
    </w:p>
    <w:p w14:paraId="1F938444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945D914" w14:textId="77777777" w:rsidR="00717DA4" w:rsidRPr="006A1B35" w:rsidRDefault="000E1FBC">
      <w:pPr>
        <w:spacing w:before="3" w:line="240" w:lineRule="exact"/>
        <w:ind w:left="540" w:right="203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hogenes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1988.</w:t>
      </w:r>
    </w:p>
    <w:p w14:paraId="07A5C3D6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y?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7D56AE0C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zona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Tucson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60033D" w14:textId="77777777" w:rsidR="00717DA4" w:rsidRPr="006A1B35" w:rsidRDefault="000E1FBC">
      <w:pPr>
        <w:spacing w:before="3" w:line="240" w:lineRule="exact"/>
        <w:ind w:left="540" w:right="105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ependenc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sak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saka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Japan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B68FED2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Johnso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660498F4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Johnson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96CA5B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A</w:t>
      </w:r>
    </w:p>
    <w:p w14:paraId="381DB4CC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6ADB7BF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316EF8B9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ovascu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9489EFC" w14:textId="77777777" w:rsidR="00717DA4" w:rsidRPr="006A1B35" w:rsidRDefault="000E1FBC">
      <w:pPr>
        <w:spacing w:before="3" w:line="240" w:lineRule="exact"/>
        <w:ind w:left="540" w:right="310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ancouve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07F1DA" w14:textId="77777777" w:rsidR="00717DA4" w:rsidRPr="006A1B35" w:rsidRDefault="000E1FBC">
      <w:pPr>
        <w:spacing w:line="240" w:lineRule="exact"/>
        <w:ind w:left="540" w:right="229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D61CE6" w14:textId="77777777" w:rsidR="00717DA4" w:rsidRPr="006A1B35" w:rsidRDefault="000E1FBC">
      <w:pPr>
        <w:spacing w:line="240" w:lineRule="exact"/>
        <w:ind w:left="540" w:right="882" w:hanging="4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speake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1F8230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4DD25516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90.</w:t>
      </w:r>
    </w:p>
    <w:p w14:paraId="19170B2E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2414A38D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40" w:right="110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D328C5" w14:textId="77777777" w:rsidR="00717DA4" w:rsidRPr="006A1B35" w:rsidRDefault="00717DA4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DCFF186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1D7160FF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1A2DCC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450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t.</w:t>
      </w:r>
    </w:p>
    <w:p w14:paraId="7FFC4C00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FCA56C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5362D8CE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22435FF" w14:textId="77777777" w:rsidR="00717DA4" w:rsidRPr="006A1B35" w:rsidRDefault="000E1FBC">
      <w:pPr>
        <w:spacing w:before="3" w:line="240" w:lineRule="exact"/>
        <w:ind w:left="540" w:right="156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xces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enses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2384557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Lea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y?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13C8DBF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BAA9561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aho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1992.</w:t>
      </w:r>
    </w:p>
    <w:p w14:paraId="7A316222" w14:textId="77777777" w:rsidR="00717DA4" w:rsidRPr="006A1B35" w:rsidRDefault="000E1FBC">
      <w:pPr>
        <w:spacing w:before="3" w:line="240" w:lineRule="exact"/>
        <w:ind w:left="540" w:right="165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r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</w:p>
    <w:p w14:paraId="538E9F8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hod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218AA42F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EC96402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echno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F0E7EC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A21D71C" w14:textId="77777777" w:rsidR="00717DA4" w:rsidRPr="006A1B35" w:rsidRDefault="000E1FBC">
      <w:pPr>
        <w:spacing w:before="3" w:line="240" w:lineRule="exact"/>
        <w:ind w:left="540" w:right="356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'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F45FFC0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ana</w:t>
      </w:r>
    </w:p>
    <w:p w14:paraId="5B713387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0D2A68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4C4B2C69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AF387CA" w14:textId="77777777" w:rsidR="00717DA4" w:rsidRPr="006A1B35" w:rsidRDefault="000E1FBC">
      <w:pPr>
        <w:spacing w:before="3" w:line="240" w:lineRule="exact"/>
        <w:ind w:left="540" w:right="486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BAD53CE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esponse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cal</w:t>
      </w:r>
    </w:p>
    <w:p w14:paraId="7374F6C0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2B19C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5882AFA" w14:textId="77777777" w:rsidR="00717DA4" w:rsidRPr="006A1B35" w:rsidRDefault="000E1FBC">
      <w:pPr>
        <w:spacing w:before="3" w:line="240" w:lineRule="exact"/>
        <w:ind w:left="540" w:right="458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enec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3E58A31" w14:textId="77777777" w:rsidR="00717DA4" w:rsidRPr="006A1B35" w:rsidRDefault="000E1FBC">
      <w:pPr>
        <w:spacing w:line="240" w:lineRule="exact"/>
        <w:ind w:left="540" w:right="202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MR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7F35DAE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</w:p>
    <w:p w14:paraId="2E5DBAEC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</w:p>
    <w:p w14:paraId="5CD8B9FD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0163F8FA" w14:textId="77777777" w:rsidR="00717DA4" w:rsidRPr="006A1B35" w:rsidRDefault="000E1FBC">
      <w:pPr>
        <w:spacing w:before="3" w:line="240" w:lineRule="exact"/>
        <w:ind w:left="540" w:right="545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y?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73534F08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ooncogenes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üsse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5E0BD94C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1997.</w:t>
      </w:r>
    </w:p>
    <w:p w14:paraId="079C1380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ooncogenes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09A4D5A4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1997.</w:t>
      </w:r>
    </w:p>
    <w:p w14:paraId="13A4BAA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ooncogenes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ze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June</w:t>
      </w:r>
    </w:p>
    <w:p w14:paraId="3198D2B0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1997.</w:t>
      </w:r>
    </w:p>
    <w:p w14:paraId="4ED76AC0" w14:textId="77777777" w:rsidR="00717DA4" w:rsidRPr="006A1B35" w:rsidRDefault="000E1FB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58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poxy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genas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position w:val="-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dea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6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w w:val="103"/>
          <w:position w:val="2"/>
          <w:sz w:val="22"/>
          <w:szCs w:val="22"/>
        </w:rPr>
        <w:t>.</w:t>
      </w:r>
    </w:p>
    <w:p w14:paraId="39272629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59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5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dea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6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sse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position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w w:val="102"/>
          <w:position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position w:val="3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w w:val="102"/>
          <w:position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position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position w:val="3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w w:val="102"/>
          <w:position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w w:val="103"/>
          <w:position w:val="3"/>
          <w:sz w:val="22"/>
          <w:szCs w:val="22"/>
        </w:rPr>
        <w:t>,</w:t>
      </w:r>
    </w:p>
    <w:p w14:paraId="2DEFC7A4" w14:textId="77777777" w:rsidR="00717DA4" w:rsidRPr="006A1B35" w:rsidRDefault="000E1FBC">
      <w:pPr>
        <w:spacing w:line="20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2CAA2C3" w14:textId="77777777" w:rsidR="00717DA4" w:rsidRPr="006A1B35" w:rsidRDefault="000E1FBC">
      <w:pPr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5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position w:val="2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position w:val="-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23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position w:val="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position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position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position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position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position w:val="2"/>
          <w:sz w:val="22"/>
          <w:szCs w:val="22"/>
        </w:rPr>
        <w:t>e</w:t>
      </w:r>
    </w:p>
    <w:p w14:paraId="12D2F7EC" w14:textId="77777777" w:rsidR="00717DA4" w:rsidRPr="006A1B35" w:rsidRDefault="000E1FBC">
      <w:pPr>
        <w:spacing w:line="20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7DCD7C" w14:textId="77777777" w:rsidR="00717DA4" w:rsidRPr="006A1B35" w:rsidRDefault="000E1FBC">
      <w:pPr>
        <w:spacing w:before="3" w:line="240" w:lineRule="exact"/>
        <w:ind w:left="540" w:right="532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4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position w:val="-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" 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F40E317" w14:textId="77777777" w:rsidR="00717DA4" w:rsidRPr="006A1B35" w:rsidRDefault="000E1FBC">
      <w:pPr>
        <w:spacing w:line="240" w:lineRule="exact"/>
        <w:ind w:left="640" w:right="309" w:hanging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40" w:right="11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hAnsiTheme="minorHAnsi" w:cstheme="minorHAnsi"/>
          <w:spacing w:val="2"/>
          <w:sz w:val="22"/>
          <w:szCs w:val="22"/>
        </w:rPr>
        <w:t>κ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easo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hsp70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aho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1998.</w:t>
      </w:r>
    </w:p>
    <w:p w14:paraId="2754C96A" w14:textId="77777777" w:rsidR="00717DA4" w:rsidRPr="006A1B35" w:rsidRDefault="00717DA4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7ABFBC40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ksho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esponse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28A5CDCD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D4F056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5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cause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annual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314FC4B" w14:textId="77777777" w:rsidR="00717DA4" w:rsidRPr="006A1B35" w:rsidRDefault="000E1FBC">
      <w:pPr>
        <w:spacing w:line="240" w:lineRule="exact"/>
        <w:ind w:left="550" w:right="222" w:hanging="4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concep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DC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eans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DC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471F9633" w14:textId="77777777" w:rsidR="00717DA4" w:rsidRPr="006A1B35" w:rsidRDefault="000E1FBC">
      <w:pPr>
        <w:spacing w:line="240" w:lineRule="exact"/>
        <w:ind w:left="550" w:right="170" w:hanging="4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aber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ksho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21D1EAE9" w14:textId="77777777" w:rsidR="00717DA4" w:rsidRPr="006A1B35" w:rsidRDefault="000E1FBC">
      <w:pPr>
        <w:spacing w:line="240" w:lineRule="exact"/>
        <w:ind w:left="550" w:right="883" w:hanging="4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consequence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0D2DB1F5" w14:textId="77777777" w:rsidR="00717DA4" w:rsidRPr="006A1B35" w:rsidRDefault="000E1FBC">
      <w:pPr>
        <w:spacing w:line="240" w:lineRule="exact"/>
        <w:ind w:left="550" w:right="456" w:hanging="4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nexpec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xenob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A&amp;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D10B828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5759A30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caspases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peake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al</w:t>
      </w:r>
    </w:p>
    <w:p w14:paraId="3BA92477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2001.</w:t>
      </w:r>
    </w:p>
    <w:p w14:paraId="62E8BAFA" w14:textId="77777777" w:rsidR="00717DA4" w:rsidRPr="006A1B35" w:rsidRDefault="000E1FBC">
      <w:pPr>
        <w:spacing w:before="3" w:line="240" w:lineRule="exact"/>
        <w:ind w:left="546" w:right="250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cance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r”,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1559E92E" w14:textId="77777777" w:rsidR="00717DA4" w:rsidRPr="006A1B35" w:rsidRDefault="000E1FBC">
      <w:pPr>
        <w:spacing w:line="240" w:lineRule="exact"/>
        <w:ind w:left="546" w:right="483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bbay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oyau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2002.</w:t>
      </w:r>
    </w:p>
    <w:p w14:paraId="355353D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PPAR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C3450D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rsit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63CF28A" w14:textId="77777777" w:rsidR="00717DA4" w:rsidRPr="006A1B35" w:rsidRDefault="000E1FBC">
      <w:pPr>
        <w:spacing w:before="3" w:line="240" w:lineRule="exact"/>
        <w:ind w:left="546" w:right="656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318AC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s?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a</w:t>
      </w:r>
    </w:p>
    <w:p w14:paraId="36A5A453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</w:p>
    <w:p w14:paraId="0B9DC84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F189073" w14:textId="77777777" w:rsidR="00717DA4" w:rsidRPr="006A1B35" w:rsidRDefault="000E1FBC">
      <w:pPr>
        <w:spacing w:before="3" w:line="240" w:lineRule="exact"/>
        <w:ind w:left="546" w:right="154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</w:p>
    <w:p w14:paraId="2C6A6B03" w14:textId="77777777" w:rsidR="00717DA4" w:rsidRPr="006A1B35" w:rsidRDefault="000E1FBC">
      <w:pPr>
        <w:spacing w:line="22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2006.</w:t>
      </w:r>
    </w:p>
    <w:p w14:paraId="099826C3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ry</w:t>
      </w:r>
    </w:p>
    <w:p w14:paraId="2D13C40F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2007.</w:t>
      </w:r>
    </w:p>
    <w:p w14:paraId="6A553648" w14:textId="77777777" w:rsidR="00717DA4" w:rsidRPr="006A1B35" w:rsidRDefault="000E1FBC">
      <w:pPr>
        <w:spacing w:before="3" w:line="240" w:lineRule="exact"/>
        <w:ind w:left="546" w:right="447" w:hanging="44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sess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Techn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na.</w:t>
      </w:r>
    </w:p>
    <w:p w14:paraId="62106942" w14:textId="77777777" w:rsidR="00717DA4" w:rsidRPr="006A1B35" w:rsidRDefault="000E1FBC">
      <w:pPr>
        <w:spacing w:line="240" w:lineRule="exact"/>
        <w:ind w:left="546" w:right="180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AA2E18B" w14:textId="77777777" w:rsidR="00717DA4" w:rsidRPr="006A1B35" w:rsidRDefault="000E1FBC">
      <w:pPr>
        <w:spacing w:line="240" w:lineRule="exact"/>
        <w:ind w:left="546" w:right="591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B35FCC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Leve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mD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”.</w:t>
      </w:r>
    </w:p>
    <w:p w14:paraId="0D6EE7D5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C09E3B" w14:textId="77777777" w:rsidR="00717DA4" w:rsidRPr="006A1B35" w:rsidRDefault="000E1FBC">
      <w:pPr>
        <w:spacing w:before="3" w:line="240" w:lineRule="exact"/>
        <w:ind w:left="546" w:right="258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edge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eakou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ancouve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6283450D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anada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e?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FCFB3B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43EFBC5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Japa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USA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”.</w:t>
      </w:r>
    </w:p>
    <w:p w14:paraId="5F4D9FA3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Toh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Tokyo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Japan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ughes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FF21FB5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B74762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003A5246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5872E879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40" w:right="108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4D47C5" w14:textId="77777777" w:rsidR="00717DA4" w:rsidRPr="006A1B35" w:rsidRDefault="00717DA4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6EC72250" w14:textId="77777777" w:rsidR="00717DA4" w:rsidRPr="006A1B35" w:rsidRDefault="000E1FBC">
      <w:pPr>
        <w:spacing w:line="240" w:lineRule="exact"/>
        <w:ind w:left="546" w:right="328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eyno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speake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w w:val="99"/>
          <w:position w:val="10"/>
          <w:sz w:val="22"/>
          <w:szCs w:val="22"/>
        </w:rPr>
        <w:t xml:space="preserve">th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UAE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687C376B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AB</w:t>
      </w:r>
    </w:p>
    <w:p w14:paraId="0066F47E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USA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anches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</w:p>
    <w:p w14:paraId="08BE397A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4AFBD8A" w14:textId="77777777" w:rsidR="00717DA4" w:rsidRPr="006A1B35" w:rsidRDefault="000E1FBC">
      <w:pPr>
        <w:spacing w:before="3" w:line="240" w:lineRule="exact"/>
        <w:ind w:left="546" w:right="269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angzhou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5070C2C" w14:textId="77777777" w:rsidR="00717DA4" w:rsidRPr="006A1B35" w:rsidRDefault="000E1FBC">
      <w:pPr>
        <w:spacing w:line="240" w:lineRule="exact"/>
        <w:ind w:left="546" w:right="345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URO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ze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and.</w:t>
      </w:r>
    </w:p>
    <w:p w14:paraId="5A6AD5A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okka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4F92EFD6" w14:textId="77777777" w:rsidR="00717DA4" w:rsidRPr="006A1B35" w:rsidRDefault="000E1FBC">
      <w:pPr>
        <w:spacing w:line="240" w:lineRule="exact"/>
        <w:ind w:left="5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Japan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307B6DD" w14:textId="77777777" w:rsidR="00717DA4" w:rsidRPr="006A1B35" w:rsidRDefault="000E1FBC">
      <w:pPr>
        <w:spacing w:before="3" w:line="240" w:lineRule="exact"/>
        <w:ind w:left="546" w:right="373" w:hanging="44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ij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Japan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FF191E" w14:textId="77777777" w:rsidR="00717DA4" w:rsidRPr="006A1B35" w:rsidRDefault="00717DA4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7A73961F" w14:textId="77777777" w:rsidR="00717DA4" w:rsidRPr="006A1B35" w:rsidRDefault="000E1FBC">
      <w:pPr>
        <w:spacing w:line="480" w:lineRule="atLeast"/>
        <w:ind w:left="100" w:right="4217" w:firstLine="42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TE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ACH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 xml:space="preserve">G 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doc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ora</w:t>
      </w:r>
      <w:r w:rsidRPr="006A1B35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Fe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3F5317A0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ydek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4                          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</w:p>
    <w:p w14:paraId="71BE3268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6A1B3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</w:p>
    <w:p w14:paraId="28A0C574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hchand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3      </w:t>
      </w:r>
      <w:r w:rsidRPr="006A1B3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</w:p>
    <w:p w14:paraId="3AC3CEC7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4                       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</w:p>
    <w:p w14:paraId="04E087C1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34C4BA53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shnan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6                 </w:t>
      </w:r>
      <w:r w:rsidRPr="006A1B3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7A2CD95E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8                       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</w:p>
    <w:p w14:paraId="259BD579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6595334" w14:textId="77777777" w:rsidR="00717DA4" w:rsidRPr="006A1B35" w:rsidRDefault="000E1FBC">
      <w:pPr>
        <w:ind w:left="368" w:right="259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ughe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0BD9E057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1                                       </w:t>
      </w:r>
      <w:r w:rsidRPr="006A1B3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vasan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4080130B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9                                                   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Jenn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0C6751A2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</w:t>
      </w:r>
      <w:r w:rsidRPr="006A1B3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</w:p>
    <w:p w14:paraId="72B37603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8                                    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69C339D6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18EC48D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appe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a</w:t>
      </w:r>
    </w:p>
    <w:p w14:paraId="5D1707B9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eaga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gue</w:t>
      </w:r>
      <w:r w:rsidRPr="006A1B35">
        <w:rPr>
          <w:rFonts w:asciiTheme="minorHAnsi" w:eastAsia="Arial" w:hAnsiTheme="minorHAnsi" w:cstheme="minorHAnsi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2005.</w:t>
      </w:r>
    </w:p>
    <w:p w14:paraId="57902E61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150334D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Top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radua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0CCCF8AD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1                       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2E6CC74F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sby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1                                        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</w:p>
    <w:p w14:paraId="1E26FFF6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8                         </w:t>
      </w:r>
      <w:r w:rsidRPr="006A1B3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enna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5936472C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125555C7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EC87142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Top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ndergradua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1AADD323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6                                </w:t>
      </w:r>
      <w:r w:rsidRPr="006A1B35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</w:p>
    <w:p w14:paraId="19899765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anke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</w:p>
    <w:p w14:paraId="4E81C193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6                                                    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</w:p>
    <w:p w14:paraId="62EC13F8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5C6FCB2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0DD8E5D9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agheb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54F67D9D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F3DCA54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radua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upe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rv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sed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</w:p>
    <w:p w14:paraId="5087A745" w14:textId="77777777" w:rsidR="00717DA4" w:rsidRPr="006A1B35" w:rsidRDefault="000E1FBC">
      <w:pPr>
        <w:spacing w:before="3" w:line="240" w:lineRule="exact"/>
        <w:ind w:left="720" w:right="1095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1988)</w:t>
      </w:r>
    </w:p>
    <w:p w14:paraId="7F28E917" w14:textId="77777777" w:rsidR="00717DA4" w:rsidRPr="006A1B35" w:rsidRDefault="000E1FBC">
      <w:pPr>
        <w:spacing w:line="240" w:lineRule="exact"/>
        <w:ind w:left="720" w:right="2564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1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1990)</w:t>
      </w:r>
    </w:p>
    <w:p w14:paraId="5F830E31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1C44AF0" w14:textId="77777777" w:rsidR="00717DA4" w:rsidRPr="006A1B35" w:rsidRDefault="000E1FBC">
      <w:pPr>
        <w:spacing w:before="43" w:line="240" w:lineRule="exact"/>
        <w:ind w:left="720" w:right="354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1992)</w:t>
      </w:r>
    </w:p>
    <w:p w14:paraId="227BAA90" w14:textId="77777777" w:rsidR="00717DA4" w:rsidRPr="006A1B35" w:rsidRDefault="000E1FBC">
      <w:pPr>
        <w:spacing w:line="22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hayoun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0-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</w:p>
    <w:p w14:paraId="7D4B13D3" w14:textId="77777777" w:rsidR="00717DA4" w:rsidRPr="006A1B35" w:rsidRDefault="000E1FBC">
      <w:pPr>
        <w:spacing w:before="3" w:line="240" w:lineRule="exact"/>
        <w:ind w:left="720" w:right="387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1995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1995)</w:t>
      </w:r>
    </w:p>
    <w:p w14:paraId="44448ABA" w14:textId="77777777" w:rsidR="00717DA4" w:rsidRPr="006A1B35" w:rsidRDefault="000E1FBC">
      <w:pPr>
        <w:spacing w:line="240" w:lineRule="exact"/>
        <w:ind w:left="720" w:right="3825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1998)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Joh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1999)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2002)</w:t>
      </w:r>
    </w:p>
    <w:p w14:paraId="148ACBD4" w14:textId="77777777" w:rsidR="00717DA4" w:rsidRPr="006A1B35" w:rsidRDefault="000E1FBC">
      <w:pPr>
        <w:spacing w:line="240" w:lineRule="exact"/>
        <w:ind w:left="720" w:right="261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2000)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dehe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2BBA37B8" w14:textId="77777777" w:rsidR="00717DA4" w:rsidRPr="006A1B35" w:rsidRDefault="000E1FBC">
      <w:pPr>
        <w:spacing w:line="240" w:lineRule="exact"/>
        <w:ind w:left="720" w:right="326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2003)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2008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ey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21F84E0F" w14:textId="77777777" w:rsidR="00717DA4" w:rsidRPr="006A1B35" w:rsidRDefault="000E1FBC">
      <w:pPr>
        <w:spacing w:line="22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itri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enko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4DD7627A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AE9B1AB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5251D4AC" w14:textId="77777777" w:rsidR="00717DA4" w:rsidRPr="006A1B35" w:rsidRDefault="000E1FBC">
      <w:pPr>
        <w:spacing w:before="3" w:line="240" w:lineRule="exact"/>
        <w:ind w:left="720" w:right="145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Lopez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ift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2858A560" w14:textId="77777777" w:rsidR="00717DA4" w:rsidRPr="006A1B35" w:rsidRDefault="000E1FBC">
      <w:pPr>
        <w:spacing w:line="22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6BCD1403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585A383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sser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62DEAC22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137E8280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77611C6C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ack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</w:p>
    <w:p w14:paraId="638C56B7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sby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19E79182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eedha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63C5F8B3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Joh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3CE2C804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achu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632004E3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eed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5E686496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65E7AC73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hacon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03CFAF71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518A3899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3EAA286A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20DD3464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612F978C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79D5D10A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1AC15E27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enna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0745B8D7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18D0CC33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uang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</w:p>
    <w:p w14:paraId="1D368DEE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50EFAF4A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Joh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16247CD5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Joh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10D5ADC8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7078802F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59DA838F" w14:textId="77777777" w:rsidR="00717DA4" w:rsidRPr="006A1B35" w:rsidRDefault="000E1FBC">
      <w:pPr>
        <w:spacing w:line="24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2EF5E1C9" w14:textId="77777777" w:rsidR="00717DA4" w:rsidRPr="006A1B35" w:rsidRDefault="000E1FBC">
      <w:pPr>
        <w:spacing w:line="220" w:lineRule="exact"/>
        <w:ind w:left="7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hand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aseka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3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position w:val="-1"/>
          <w:sz w:val="22"/>
          <w:szCs w:val="22"/>
        </w:rPr>
        <w:t>5</w:t>
      </w:r>
    </w:p>
    <w:p w14:paraId="29E3B7E2" w14:textId="77777777" w:rsidR="00717DA4" w:rsidRPr="006A1B35" w:rsidRDefault="00717DA4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717DA4" w:rsidRPr="006A1B35">
          <w:pgSz w:w="12240" w:h="15840"/>
          <w:pgMar w:top="1200" w:right="1720" w:bottom="280" w:left="1340" w:header="662" w:footer="0" w:gutter="0"/>
          <w:cols w:space="720"/>
        </w:sectPr>
      </w:pPr>
    </w:p>
    <w:p w14:paraId="2012271B" w14:textId="77777777" w:rsidR="00717DA4" w:rsidRPr="006A1B35" w:rsidRDefault="000E1FBC">
      <w:pPr>
        <w:spacing w:before="38"/>
        <w:ind w:left="100" w:right="-52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r</w:t>
      </w:r>
    </w:p>
    <w:p w14:paraId="7372EDA7" w14:textId="77777777" w:rsidR="00717DA4" w:rsidRPr="006A1B35" w:rsidRDefault="000E1FB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  <w:r w:rsidRPr="006A1B35">
        <w:rPr>
          <w:rFonts w:asciiTheme="minorHAnsi" w:hAnsiTheme="minorHAnsi" w:cstheme="minorHAnsi"/>
          <w:sz w:val="22"/>
          <w:szCs w:val="22"/>
        </w:rPr>
        <w:br w:type="column"/>
      </w:r>
    </w:p>
    <w:p w14:paraId="1B141E60" w14:textId="77777777" w:rsidR="00717DA4" w:rsidRPr="006A1B35" w:rsidRDefault="000E1FBC">
      <w:pPr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onas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6DDE0258" w14:textId="77777777" w:rsidR="00717DA4" w:rsidRPr="006A1B35" w:rsidRDefault="000E1FBC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ngapo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790CD005" w14:textId="77777777" w:rsidR="00717DA4" w:rsidRPr="006A1B35" w:rsidRDefault="000E1FBC">
      <w:pPr>
        <w:spacing w:line="240" w:lineRule="exact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type w:val="continuous"/>
          <w:pgSz w:w="12240" w:h="15840"/>
          <w:pgMar w:top="1360" w:right="1720" w:bottom="280" w:left="1340" w:header="720" w:footer="720" w:gutter="0"/>
          <w:cols w:num="2" w:space="720" w:equalWidth="0">
            <w:col w:w="686" w:space="34"/>
            <w:col w:w="8460"/>
          </w:cols>
        </w:sect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ésy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Lava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uebe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7B9538F0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  <w:sectPr w:rsidR="00717DA4" w:rsidRPr="006A1B35">
          <w:pgSz w:w="12240" w:h="15840"/>
          <w:pgMar w:top="1200" w:right="1280" w:bottom="280" w:left="1340" w:header="662" w:footer="0" w:gutter="0"/>
          <w:cols w:space="720"/>
        </w:sectPr>
      </w:pPr>
    </w:p>
    <w:p w14:paraId="26B64966" w14:textId="77777777" w:rsidR="00717DA4" w:rsidRPr="006A1B35" w:rsidRDefault="00717DA4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A2A8B6C" w14:textId="77777777" w:rsidR="00717DA4" w:rsidRPr="006A1B35" w:rsidRDefault="000E1FBC">
      <w:pPr>
        <w:spacing w:line="220" w:lineRule="exact"/>
        <w:ind w:left="100" w:right="-52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1"/>
          <w:w w:val="103"/>
          <w:position w:val="-1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3"/>
          <w:position w:val="-1"/>
          <w:sz w:val="22"/>
          <w:szCs w:val="22"/>
          <w:u w:val="single" w:color="000000"/>
        </w:rPr>
        <w:t>o</w:t>
      </w:r>
      <w:r w:rsidRPr="006A1B35">
        <w:rPr>
          <w:rFonts w:asciiTheme="minorHAnsi" w:eastAsia="Arial" w:hAnsiTheme="minorHAnsi" w:cstheme="minorHAnsi"/>
          <w:b/>
          <w:spacing w:val="3"/>
          <w:w w:val="102"/>
          <w:position w:val="-1"/>
          <w:sz w:val="22"/>
          <w:szCs w:val="22"/>
          <w:u w:val="single" w:color="000000"/>
        </w:rPr>
        <w:t>w</w:t>
      </w:r>
      <w:r w:rsidRPr="006A1B35">
        <w:rPr>
          <w:rFonts w:asciiTheme="minorHAnsi" w:eastAsia="Arial" w:hAnsiTheme="minorHAnsi" w:cstheme="minorHAnsi"/>
          <w:b/>
          <w:w w:val="102"/>
          <w:position w:val="-1"/>
          <w:sz w:val="22"/>
          <w:szCs w:val="22"/>
          <w:u w:val="single" w:color="000000"/>
        </w:rPr>
        <w:t>a</w:t>
      </w:r>
    </w:p>
    <w:p w14:paraId="0D337F03" w14:textId="77777777" w:rsidR="00717DA4" w:rsidRPr="006A1B35" w:rsidRDefault="000E1FBC">
      <w:pPr>
        <w:spacing w:before="38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type w:val="continuous"/>
          <w:pgSz w:w="12240" w:h="15840"/>
          <w:pgMar w:top="1360" w:right="1280" w:bottom="280" w:left="1340" w:header="720" w:footer="720" w:gutter="0"/>
          <w:cols w:num="2" w:space="720" w:equalWidth="0">
            <w:col w:w="587" w:space="3490"/>
            <w:col w:w="5543"/>
          </w:cols>
        </w:sectPr>
      </w:pPr>
      <w:r w:rsidRPr="006A1B35">
        <w:rPr>
          <w:rFonts w:asciiTheme="minorHAnsi" w:hAnsiTheme="minorHAnsi" w:cstheme="minorHAnsi"/>
          <w:sz w:val="22"/>
          <w:szCs w:val="22"/>
        </w:rPr>
        <w:br w:type="column"/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rse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ugh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</w:p>
    <w:p w14:paraId="0B9C423A" w14:textId="77777777" w:rsidR="00717DA4" w:rsidRPr="006A1B35" w:rsidRDefault="000E1FBC">
      <w:pPr>
        <w:spacing w:before="2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197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4A55E07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714D36F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val="single" w:color="000000"/>
        </w:rPr>
        <w:t>exa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  <w:u w:val="single" w:color="000000"/>
        </w:rPr>
        <w:t>s</w:t>
      </w:r>
    </w:p>
    <w:p w14:paraId="55003F8F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  <w:u w:val="single" w:color="000000"/>
        </w:rPr>
        <w:t>U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  <w:u w:val="single" w:color="000000"/>
        </w:rPr>
        <w:t>nde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  <w:u w:val="single" w:color="000000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  <w:u w:val="single" w:color="000000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  <w:u w:val="single" w:color="000000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  <w:u w:val="single" w:color="000000"/>
        </w:rPr>
        <w:t>adua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  <w:u w:val="single" w:color="000000"/>
        </w:rPr>
        <w:t>e</w:t>
      </w:r>
    </w:p>
    <w:p w14:paraId="059342EB" w14:textId="77777777" w:rsidR="00717DA4" w:rsidRPr="006A1B35" w:rsidRDefault="000E1FBC">
      <w:pPr>
        <w:spacing w:before="3" w:line="240" w:lineRule="exact"/>
        <w:ind w:left="100" w:right="65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d      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373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III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      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7AEF69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173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03F784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1984;</w:t>
      </w:r>
    </w:p>
    <w:p w14:paraId="4DF5C2E9" w14:textId="77777777" w:rsidR="00717DA4" w:rsidRPr="006A1B35" w:rsidRDefault="000E1FBC">
      <w:pPr>
        <w:spacing w:line="24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       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362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843485F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             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362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83C5BA5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100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3E94C1CD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6              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473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BDBAEDC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            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5D02282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CC8C757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  <w:u w:val="single" w:color="000000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  <w:u w:val="single" w:color="000000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  <w:u w:val="single" w:color="000000"/>
        </w:rPr>
        <w:t>adua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  <w:u w:val="single" w:color="000000"/>
        </w:rPr>
        <w:t>e</w:t>
      </w:r>
    </w:p>
    <w:p w14:paraId="3D9446F2" w14:textId="77777777" w:rsidR="00717DA4" w:rsidRPr="006A1B35" w:rsidRDefault="000E1FBC">
      <w:pPr>
        <w:spacing w:before="3" w:line="240" w:lineRule="exact"/>
        <w:ind w:left="100" w:right="328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hods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C7292F1" w14:textId="77777777" w:rsidR="00717DA4" w:rsidRPr="006A1B35" w:rsidRDefault="000E1FBC">
      <w:pPr>
        <w:spacing w:line="240" w:lineRule="exact"/>
        <w:ind w:left="100" w:right="2771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%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527C305E" w14:textId="77777777" w:rsidR="00717DA4" w:rsidRPr="006A1B35" w:rsidRDefault="00717DA4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01587A11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4"/>
          <w:sz w:val="22"/>
          <w:szCs w:val="22"/>
          <w:u w:val="single" w:color="000000"/>
        </w:rPr>
        <w:t>W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  <w:u w:val="single" w:color="000000"/>
        </w:rPr>
        <w:t>ash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ng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o</w:t>
      </w:r>
      <w:r w:rsidRPr="006A1B35">
        <w:rPr>
          <w:rFonts w:asciiTheme="minorHAnsi" w:eastAsia="Arial" w:hAnsiTheme="minorHAnsi" w:cstheme="minorHAnsi"/>
          <w:b/>
          <w:sz w:val="22"/>
          <w:szCs w:val="22"/>
          <w:u w:val="single" w:color="000000"/>
        </w:rPr>
        <w:t>n</w:t>
      </w:r>
      <w:r w:rsidRPr="006A1B35">
        <w:rPr>
          <w:rFonts w:asciiTheme="minorHAnsi" w:eastAsia="Arial" w:hAnsiTheme="minorHAnsi" w:cstheme="minorHAnsi"/>
          <w:b/>
          <w:spacing w:val="31"/>
          <w:sz w:val="22"/>
          <w:szCs w:val="22"/>
          <w:u w:val="single" w:color="000000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S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  <w:u w:val="single" w:color="000000"/>
        </w:rPr>
        <w:t>a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  <w:u w:val="single" w:color="000000"/>
        </w:rPr>
        <w:t>te</w:t>
      </w:r>
      <w:r w:rsidRPr="006A1B35">
        <w:rPr>
          <w:rFonts w:asciiTheme="minorHAnsi" w:eastAsia="Arial" w:hAnsiTheme="minorHAnsi" w:cstheme="minorHAnsi"/>
          <w:b/>
          <w:spacing w:val="16"/>
          <w:sz w:val="22"/>
          <w:szCs w:val="22"/>
          <w:u w:val="single" w:color="000000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val="single" w:color="000000"/>
        </w:rPr>
        <w:t>U</w:t>
      </w:r>
      <w:r w:rsidRPr="006A1B35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  <w:u w:val="single" w:color="000000"/>
        </w:rPr>
        <w:t>n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val="single" w:color="000000"/>
        </w:rPr>
        <w:t>vers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  <w:u w:val="single" w:color="000000"/>
        </w:rPr>
        <w:t>y</w:t>
      </w:r>
    </w:p>
    <w:p w14:paraId="3A4F919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lly</w:t>
      </w:r>
    </w:p>
    <w:p w14:paraId="1990A579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D28D591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U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  <w:u w:val="single" w:color="000000"/>
        </w:rPr>
        <w:t>n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  <w:u w:val="single" w:color="000000"/>
        </w:rPr>
        <w:t>v</w:t>
      </w:r>
      <w:r w:rsidRPr="006A1B35">
        <w:rPr>
          <w:rFonts w:asciiTheme="minorHAnsi" w:eastAsia="Arial" w:hAnsiTheme="minorHAnsi" w:cstheme="minorHAnsi"/>
          <w:b/>
          <w:sz w:val="22"/>
          <w:szCs w:val="22"/>
          <w:u w:val="single" w:color="000000"/>
        </w:rPr>
        <w:t>.</w:t>
      </w:r>
      <w:r w:rsidRPr="006A1B35">
        <w:rPr>
          <w:rFonts w:asciiTheme="minorHAnsi" w:eastAsia="Arial" w:hAnsiTheme="minorHAnsi" w:cstheme="minorHAnsi"/>
          <w:b/>
          <w:spacing w:val="16"/>
          <w:sz w:val="22"/>
          <w:szCs w:val="22"/>
          <w:u w:val="single" w:color="000000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o</w:t>
      </w:r>
      <w:r w:rsidRPr="006A1B35">
        <w:rPr>
          <w:rFonts w:asciiTheme="minorHAnsi" w:eastAsia="Arial" w:hAnsiTheme="minorHAnsi" w:cstheme="minorHAnsi"/>
          <w:b/>
          <w:sz w:val="22"/>
          <w:szCs w:val="22"/>
          <w:u w:val="single" w:color="000000"/>
        </w:rPr>
        <w:t>f</w:t>
      </w:r>
      <w:r w:rsidRPr="006A1B35">
        <w:rPr>
          <w:rFonts w:asciiTheme="minorHAnsi" w:eastAsia="Arial" w:hAnsiTheme="minorHAnsi" w:cstheme="minorHAnsi"/>
          <w:b/>
          <w:spacing w:val="8"/>
          <w:sz w:val="22"/>
          <w:szCs w:val="22"/>
          <w:u w:val="single" w:color="000000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val="single" w:color="000000"/>
        </w:rPr>
        <w:t>A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  <w:u w:val="single" w:color="000000"/>
        </w:rPr>
        <w:t>l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val="single" w:color="000000"/>
        </w:rPr>
        <w:t>b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val="single" w:color="000000"/>
        </w:rPr>
        <w:t>er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  <w:u w:val="single" w:color="000000"/>
        </w:rPr>
        <w:t>a</w:t>
      </w:r>
    </w:p>
    <w:p w14:paraId="029607E0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50B8DAF0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A1B3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5EB41CBA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A1B3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ogy</w:t>
      </w:r>
    </w:p>
    <w:p w14:paraId="3EBEFFDC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6A1B35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406A712A" w14:textId="77777777" w:rsidR="00717DA4" w:rsidRPr="006A1B35" w:rsidRDefault="00717DA4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E8434B8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  <w:u w:val="single" w:color="000000"/>
        </w:rPr>
        <w:t>eac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h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  <w:u w:val="single" w:color="000000"/>
        </w:rPr>
        <w:t>ng</w:t>
      </w:r>
      <w:r w:rsidRPr="006A1B35">
        <w:rPr>
          <w:rFonts w:asciiTheme="minorHAnsi" w:eastAsia="Arial" w:hAnsiTheme="minorHAnsi" w:cstheme="minorHAnsi"/>
          <w:b/>
          <w:spacing w:val="24"/>
          <w:sz w:val="22"/>
          <w:szCs w:val="22"/>
          <w:u w:val="single" w:color="000000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  <w:u w:val="single" w:color="000000"/>
        </w:rPr>
        <w:t>Hono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  <w:u w:val="single" w:color="000000"/>
        </w:rPr>
        <w:t>r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  <w:u w:val="single" w:color="000000"/>
        </w:rPr>
        <w:t>s</w:t>
      </w:r>
    </w:p>
    <w:p w14:paraId="40E7563A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5E3D1AE" w14:textId="77777777" w:rsidR="00717DA4" w:rsidRPr="006A1B35" w:rsidRDefault="00717D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EFB530" w14:textId="77777777" w:rsidR="00717DA4" w:rsidRPr="006A1B35" w:rsidRDefault="00717DA4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7A06B605" w14:textId="77777777" w:rsidR="00717DA4" w:rsidRPr="006A1B35" w:rsidRDefault="000E1FBC">
      <w:pPr>
        <w:ind w:left="4425" w:right="41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SER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</w:p>
    <w:p w14:paraId="6E81D7DF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643822C" w14:textId="77777777" w:rsidR="00717DA4" w:rsidRPr="006A1B35" w:rsidRDefault="000E1FBC">
      <w:pPr>
        <w:ind w:left="34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s</w:t>
      </w:r>
    </w:p>
    <w:p w14:paraId="66E584B5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1984.</w:t>
      </w:r>
    </w:p>
    <w:p w14:paraId="0E2112D6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25DC519E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033E4E1" w14:textId="77777777" w:rsidR="00717DA4" w:rsidRPr="006A1B35" w:rsidRDefault="000E1FBC">
      <w:pPr>
        <w:ind w:left="34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n</w:t>
      </w:r>
    </w:p>
    <w:p w14:paraId="31E05458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06108E30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442B6F39" w14:textId="77777777" w:rsidR="00717DA4" w:rsidRPr="006A1B35" w:rsidRDefault="000E1FBC">
      <w:pPr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s</w:t>
      </w:r>
    </w:p>
    <w:p w14:paraId="5156C8DB" w14:textId="77777777" w:rsidR="00717DA4" w:rsidRPr="006A1B35" w:rsidRDefault="000E1FBC">
      <w:pPr>
        <w:spacing w:line="24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</w:p>
    <w:p w14:paraId="096449A9" w14:textId="77777777" w:rsidR="00717DA4" w:rsidRPr="006A1B35" w:rsidRDefault="000E1FBC">
      <w:pPr>
        <w:spacing w:line="24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676A9289" w14:textId="77777777" w:rsidR="00717DA4" w:rsidRPr="006A1B35" w:rsidRDefault="000E1FBC">
      <w:pPr>
        <w:spacing w:line="240" w:lineRule="exact"/>
        <w:ind w:left="784" w:right="521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</w:p>
    <w:p w14:paraId="7E84902C" w14:textId="77777777" w:rsidR="00717DA4" w:rsidRPr="006A1B35" w:rsidRDefault="000E1FBC">
      <w:pPr>
        <w:spacing w:line="24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1990.</w:t>
      </w:r>
    </w:p>
    <w:p w14:paraId="3E9BD23C" w14:textId="77777777" w:rsidR="00717DA4" w:rsidRPr="006A1B35" w:rsidRDefault="000E1FBC">
      <w:pPr>
        <w:spacing w:line="24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1997.</w:t>
      </w:r>
    </w:p>
    <w:p w14:paraId="7ADD1126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DE7D857" w14:textId="77777777" w:rsidR="00717DA4" w:rsidRPr="006A1B35" w:rsidRDefault="000E1FBC">
      <w:pPr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s</w:t>
      </w:r>
    </w:p>
    <w:p w14:paraId="12634D10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</w:p>
    <w:p w14:paraId="06900EEC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type w:val="continuous"/>
          <w:pgSz w:w="12240" w:h="15840"/>
          <w:pgMar w:top="1360" w:right="1280" w:bottom="280" w:left="1340" w:header="720" w:footer="72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</w:p>
    <w:p w14:paraId="5F99185F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F48EDE6" w14:textId="77777777" w:rsidR="00717DA4" w:rsidRPr="006A1B35" w:rsidRDefault="000E1FBC">
      <w:pPr>
        <w:spacing w:before="38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7BDB4DEB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82)</w:t>
      </w:r>
    </w:p>
    <w:p w14:paraId="27492782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chases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3C7D78DF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Teach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3492EA44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0331F1B9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</w:p>
    <w:p w14:paraId="2E12F078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subco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4-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</w:p>
    <w:p w14:paraId="279FF028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</w:p>
    <w:p w14:paraId="3DCD00BA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</w:p>
    <w:p w14:paraId="7CA1C35F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an)</w:t>
      </w:r>
    </w:p>
    <w:p w14:paraId="64D1119D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439DA8D9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</w:p>
    <w:p w14:paraId="12636D7E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1991.</w:t>
      </w:r>
    </w:p>
    <w:p w14:paraId="0B6C3A64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an)</w:t>
      </w:r>
    </w:p>
    <w:p w14:paraId="5208C9F8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</w:p>
    <w:p w14:paraId="36391F6A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</w:p>
    <w:p w14:paraId="4876E3B3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2002.</w:t>
      </w:r>
    </w:p>
    <w:p w14:paraId="140A1ABA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</w:p>
    <w:p w14:paraId="62B01D19" w14:textId="77777777" w:rsidR="00717DA4" w:rsidRPr="006A1B35" w:rsidRDefault="000E1FBC">
      <w:pPr>
        <w:spacing w:line="24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592585" w14:textId="77777777" w:rsidR="00717DA4" w:rsidRPr="006A1B35" w:rsidRDefault="000E1FBC">
      <w:pPr>
        <w:spacing w:before="3" w:line="240" w:lineRule="exact"/>
        <w:ind w:left="820" w:right="425" w:hanging="4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2003.</w:t>
      </w:r>
    </w:p>
    <w:p w14:paraId="0C012634" w14:textId="77777777" w:rsidR="00717DA4" w:rsidRPr="006A1B35" w:rsidRDefault="000E1FBC">
      <w:pPr>
        <w:spacing w:line="220" w:lineRule="exact"/>
        <w:ind w:left="4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232345ED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B3E4EF2" w14:textId="77777777" w:rsidR="00717DA4" w:rsidRPr="006A1B35" w:rsidRDefault="000E1FBC">
      <w:pPr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s</w:t>
      </w:r>
    </w:p>
    <w:p w14:paraId="40675615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1984</w:t>
      </w:r>
    </w:p>
    <w:p w14:paraId="575E37FF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sess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27"/>
          <w:position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nnua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54971FB5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</w:p>
    <w:p w14:paraId="44A83613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hogenes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f</w:t>
      </w:r>
    </w:p>
    <w:p w14:paraId="042F5025" w14:textId="77777777" w:rsidR="00717DA4" w:rsidRPr="006A1B35" w:rsidRDefault="000E1FBC">
      <w:pPr>
        <w:spacing w:line="240" w:lineRule="exact"/>
        <w:ind w:left="781" w:right="51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position w:val="9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27"/>
          <w:position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nnua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26225BBB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sess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27"/>
          <w:position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nnua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,</w:t>
      </w:r>
    </w:p>
    <w:p w14:paraId="0F25E8EE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1989.</w:t>
      </w:r>
    </w:p>
    <w:p w14:paraId="3C65BDB1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nu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cal</w:t>
      </w:r>
    </w:p>
    <w:p w14:paraId="262AF0DD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27"/>
          <w:position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annua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1990.</w:t>
      </w:r>
    </w:p>
    <w:p w14:paraId="586725A6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ze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ypox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f</w:t>
      </w:r>
    </w:p>
    <w:p w14:paraId="081C4991" w14:textId="77777777" w:rsidR="00717DA4" w:rsidRPr="006A1B35" w:rsidRDefault="000E1FBC">
      <w:pPr>
        <w:spacing w:line="240" w:lineRule="exact"/>
        <w:ind w:left="781" w:right="518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position w:val="10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27"/>
          <w:position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nnua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position w:val="-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w w:val="10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403F079B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0-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1992.</w:t>
      </w:r>
    </w:p>
    <w:p w14:paraId="4D13AD89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1994.</w:t>
      </w:r>
    </w:p>
    <w:p w14:paraId="06F52DA6" w14:textId="77777777" w:rsidR="00717DA4" w:rsidRPr="006A1B35" w:rsidRDefault="000E1FBC">
      <w:pPr>
        <w:spacing w:before="3" w:line="240" w:lineRule="exact"/>
        <w:ind w:left="820" w:right="346" w:hanging="3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suppo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bann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6E4FAB9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1999.</w:t>
      </w:r>
    </w:p>
    <w:p w14:paraId="19732E47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5-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1996.</w:t>
      </w:r>
    </w:p>
    <w:p w14:paraId="72C30D91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1999.</w:t>
      </w:r>
    </w:p>
    <w:p w14:paraId="3FEC6139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1999.</w:t>
      </w:r>
    </w:p>
    <w:p w14:paraId="6A5A90C3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</w:p>
    <w:p w14:paraId="2F706680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</w:p>
    <w:p w14:paraId="0619184B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an,</w:t>
      </w:r>
    </w:p>
    <w:p w14:paraId="0BC595EB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2004)</w:t>
      </w:r>
    </w:p>
    <w:p w14:paraId="36151357" w14:textId="77777777" w:rsidR="00717DA4" w:rsidRPr="006A1B35" w:rsidRDefault="000E1FBC">
      <w:pPr>
        <w:spacing w:before="3" w:line="240" w:lineRule="exact"/>
        <w:ind w:left="820" w:right="290" w:hanging="3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6-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2007.</w:t>
      </w:r>
    </w:p>
    <w:p w14:paraId="6193C892" w14:textId="77777777" w:rsidR="00717DA4" w:rsidRPr="006A1B35" w:rsidRDefault="000E1FBC">
      <w:pPr>
        <w:spacing w:line="240" w:lineRule="exact"/>
        <w:ind w:left="820" w:right="97" w:hanging="3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ASPE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826C51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can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eges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AACP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>er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0F82531E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07</w:t>
      </w:r>
    </w:p>
    <w:p w14:paraId="15BB6AC3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1FB6B8B" w14:textId="77777777" w:rsidR="00717DA4" w:rsidRPr="006A1B35" w:rsidRDefault="000E1FBC">
      <w:pPr>
        <w:spacing w:before="38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can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eges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AACP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Task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Fo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-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35598FE2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ce,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2008.</w:t>
      </w:r>
    </w:p>
    <w:p w14:paraId="47F1A984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can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eges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AACP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1D0113AF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dvocacy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2009.</w:t>
      </w:r>
    </w:p>
    <w:p w14:paraId="4D5CD52C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can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eges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AACP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7D6AE674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uppo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sonne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</w:p>
    <w:p w14:paraId="0917D872" w14:textId="77777777" w:rsidR="00717DA4" w:rsidRPr="006A1B35" w:rsidRDefault="000E1FBC">
      <w:pPr>
        <w:spacing w:before="3" w:line="240" w:lineRule="exact"/>
        <w:ind w:left="820" w:right="188" w:hanging="3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PC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D73AE5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45FB46D9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3D9BCC9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32C4F92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y</w:t>
      </w:r>
    </w:p>
    <w:p w14:paraId="35F58B1A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27E62FFA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</w:p>
    <w:p w14:paraId="44CB40E5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oup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44855813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pokane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</w:p>
    <w:p w14:paraId="4A90A44C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</w:p>
    <w:p w14:paraId="29FBD7D2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pokan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2007</w:t>
      </w:r>
    </w:p>
    <w:p w14:paraId="3D934F75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pokan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575C0FDF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WW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pokan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01D9CC16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Leade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oup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</w:p>
    <w:p w14:paraId="1B7714F4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</w:p>
    <w:p w14:paraId="426B8785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pus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2009</w:t>
      </w:r>
    </w:p>
    <w:p w14:paraId="323AD09C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561BB9A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a</w:t>
      </w:r>
    </w:p>
    <w:p w14:paraId="6166CEFF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401FF47D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24F32FCF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ovos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esent</w:t>
      </w:r>
    </w:p>
    <w:p w14:paraId="207DEE38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</w:p>
    <w:p w14:paraId="1A28A1E7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ovos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</w:p>
    <w:p w14:paraId="23D7E04E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</w:p>
    <w:p w14:paraId="2BC4CB75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37BE070B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HSER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</w:p>
    <w:p w14:paraId="10210C0A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</w:p>
    <w:p w14:paraId="5ED78358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CD6AB27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sce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aneou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2270A507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1983.</w:t>
      </w:r>
    </w:p>
    <w:p w14:paraId="5677B750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censu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xa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49C053A0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1983.</w:t>
      </w:r>
    </w:p>
    <w:p w14:paraId="7254F99D" w14:textId="77777777" w:rsidR="00717DA4" w:rsidRPr="006A1B35" w:rsidRDefault="000E1FBC">
      <w:pPr>
        <w:spacing w:before="3" w:line="240" w:lineRule="exact"/>
        <w:ind w:left="820" w:right="69" w:hanging="3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e"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--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0F8E9BB" w14:textId="77777777" w:rsidR="00717DA4" w:rsidRPr="006A1B35" w:rsidRDefault="000E1FBC">
      <w:pPr>
        <w:spacing w:line="22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ndus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282B81C7" w14:textId="77777777" w:rsidR="00717DA4" w:rsidRPr="006A1B35" w:rsidRDefault="000E1FBC">
      <w:pPr>
        <w:spacing w:line="240" w:lineRule="exact"/>
        <w:ind w:left="82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1982.</w:t>
      </w:r>
    </w:p>
    <w:p w14:paraId="281E76C7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2013.</w:t>
      </w:r>
    </w:p>
    <w:p w14:paraId="33BF6EB6" w14:textId="77777777" w:rsidR="00717DA4" w:rsidRPr="006A1B35" w:rsidRDefault="000E1FBC">
      <w:pPr>
        <w:spacing w:line="240" w:lineRule="exact"/>
        <w:ind w:left="46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206FB5B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0E5B795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ran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37C0D40D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93D98D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0DE676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</w:p>
    <w:p w14:paraId="1A4F40F8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D7C268F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EE02C31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90C318A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</w:p>
    <w:p w14:paraId="33D53787" w14:textId="77777777" w:rsidR="00717DA4" w:rsidRPr="006A1B35" w:rsidRDefault="000E1FBC">
      <w:pPr>
        <w:spacing w:line="240" w:lineRule="exact"/>
        <w:ind w:left="467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20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hoc</w:t>
      </w:r>
      <w:r w:rsidRPr="006A1B35">
        <w:rPr>
          <w:rFonts w:asciiTheme="minorHAnsi" w:eastAsia="Arial" w:hAnsiTheme="minorHAnsi" w:cstheme="minorHAnsi"/>
          <w:sz w:val="22"/>
          <w:szCs w:val="22"/>
        </w:rPr>
        <w:t>;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15BFF8F5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0BE8A5A" w14:textId="77777777" w:rsidR="00717DA4" w:rsidRPr="006A1B35" w:rsidRDefault="000E1FBC">
      <w:pPr>
        <w:spacing w:before="38"/>
        <w:ind w:left="467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ucky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28CE4CC7" w14:textId="77777777" w:rsidR="00717DA4" w:rsidRPr="006A1B35" w:rsidRDefault="000E1FBC">
      <w:pPr>
        <w:spacing w:line="24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0D643CF9" w14:textId="77777777" w:rsidR="00717DA4" w:rsidRPr="006A1B35" w:rsidRDefault="000E1FBC">
      <w:pPr>
        <w:spacing w:line="240" w:lineRule="exact"/>
        <w:ind w:left="406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Joh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1996.</w:t>
      </w:r>
    </w:p>
    <w:p w14:paraId="5983D0CB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1998.</w:t>
      </w:r>
    </w:p>
    <w:p w14:paraId="30EDE403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151043C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Fun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ucky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</w:p>
    <w:p w14:paraId="0C1C2DAB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</w:p>
    <w:p w14:paraId="3010B19E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B7AD298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</w:p>
    <w:p w14:paraId="01EDBCAE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rsit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</w:p>
    <w:p w14:paraId="186C202D" w14:textId="77777777" w:rsidR="00717DA4" w:rsidRPr="006A1B35" w:rsidRDefault="000E1FBC">
      <w:pPr>
        <w:spacing w:line="240" w:lineRule="exact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1B2456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374DB462" w14:textId="77777777" w:rsidR="00717DA4" w:rsidRPr="006A1B35" w:rsidRDefault="000E1FBC">
      <w:pPr>
        <w:spacing w:line="240" w:lineRule="exact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B0DF5D5" w14:textId="77777777" w:rsidR="00717DA4" w:rsidRPr="006A1B35" w:rsidRDefault="000E1FBC">
      <w:pPr>
        <w:spacing w:before="3" w:line="240" w:lineRule="exact"/>
        <w:ind w:left="810" w:right="413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219CCB3E" w14:textId="77777777" w:rsidR="00717DA4" w:rsidRPr="006A1B35" w:rsidRDefault="000E1FBC">
      <w:pPr>
        <w:spacing w:line="240" w:lineRule="exact"/>
        <w:ind w:left="810" w:right="448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SRO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w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obacc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2007.</w:t>
      </w:r>
    </w:p>
    <w:p w14:paraId="172DBB5B" w14:textId="77777777" w:rsidR="00717DA4" w:rsidRPr="006A1B35" w:rsidRDefault="000E1FBC">
      <w:pPr>
        <w:spacing w:line="22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</w:p>
    <w:p w14:paraId="50793D84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XND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</w:p>
    <w:p w14:paraId="5639D847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agnos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</w:p>
    <w:p w14:paraId="042B0825" w14:textId="77777777" w:rsidR="00717DA4" w:rsidRPr="006A1B35" w:rsidRDefault="000E1FBC">
      <w:pPr>
        <w:spacing w:line="240" w:lineRule="exact"/>
        <w:ind w:left="81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E41996" w14:textId="77777777" w:rsidR="00717DA4" w:rsidRPr="006A1B35" w:rsidRDefault="000E1FBC">
      <w:pPr>
        <w:spacing w:line="240" w:lineRule="exact"/>
        <w:ind w:left="37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pane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2008.</w:t>
      </w:r>
    </w:p>
    <w:p w14:paraId="26B62E11" w14:textId="77777777" w:rsidR="00717DA4" w:rsidRPr="006A1B35" w:rsidRDefault="000E1FBC">
      <w:pPr>
        <w:spacing w:before="3" w:line="240" w:lineRule="exact"/>
        <w:ind w:left="810" w:right="413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611F9DA" w14:textId="77777777" w:rsidR="00717DA4" w:rsidRPr="006A1B35" w:rsidRDefault="000E1FBC">
      <w:pPr>
        <w:spacing w:line="240" w:lineRule="exact"/>
        <w:ind w:left="810" w:right="379" w:hanging="4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8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6AAAE919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9BD5A2B" w14:textId="77777777" w:rsidR="00717DA4" w:rsidRPr="006A1B35" w:rsidRDefault="000E1FB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PUB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2014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=</w:t>
      </w:r>
      <w:r w:rsidRPr="006A1B3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(f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oog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cho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ar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b/>
          <w:w w:val="103"/>
          <w:sz w:val="22"/>
          <w:szCs w:val="22"/>
        </w:rPr>
        <w:t>.</w:t>
      </w:r>
    </w:p>
    <w:p w14:paraId="303907A7" w14:textId="77777777" w:rsidR="00717DA4" w:rsidRPr="006A1B35" w:rsidRDefault="00717DA4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6E757F4" w14:textId="77777777" w:rsidR="00717DA4" w:rsidRPr="006A1B35" w:rsidRDefault="000E1FBC">
      <w:pPr>
        <w:tabs>
          <w:tab w:val="left" w:pos="720"/>
        </w:tabs>
        <w:spacing w:line="240" w:lineRule="exact"/>
        <w:ind w:left="730" w:right="91" w:hanging="56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ucos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yce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1045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-</w:t>
      </w:r>
    </w:p>
    <w:p w14:paraId="4425EDA7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104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E1AFA7A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68" w:hanging="56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unez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ucosa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yce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96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6C082037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EC8CE9A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901" w:hanging="5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unez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yce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8AA9DB8" w14:textId="77777777" w:rsidR="00717DA4" w:rsidRPr="006A1B35" w:rsidRDefault="000E1FBC">
      <w:pPr>
        <w:spacing w:line="220" w:lineRule="exact"/>
        <w:ind w:left="161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ssue.</w:t>
      </w:r>
    </w:p>
    <w:p w14:paraId="54718963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ophys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181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B08A3C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287" w:hanging="56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B3EF85" w14:textId="77777777" w:rsidR="00717DA4" w:rsidRPr="006A1B35" w:rsidRDefault="000E1FBC">
      <w:pPr>
        <w:tabs>
          <w:tab w:val="left" w:pos="720"/>
        </w:tabs>
        <w:spacing w:line="240" w:lineRule="exact"/>
        <w:ind w:left="730" w:right="337" w:hanging="56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eona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6F8A559" w14:textId="77777777" w:rsidR="00717DA4" w:rsidRPr="006A1B35" w:rsidRDefault="000E1FBC">
      <w:pPr>
        <w:tabs>
          <w:tab w:val="left" w:pos="720"/>
        </w:tabs>
        <w:spacing w:line="240" w:lineRule="exact"/>
        <w:ind w:left="730" w:right="212" w:hanging="56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l.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423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EC0D9D" w14:textId="77777777" w:rsidR="00717DA4" w:rsidRPr="006A1B35" w:rsidRDefault="000E1FBC">
      <w:pPr>
        <w:tabs>
          <w:tab w:val="left" w:pos="720"/>
        </w:tabs>
        <w:spacing w:line="240" w:lineRule="exact"/>
        <w:ind w:left="730" w:right="556" w:hanging="56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aschek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aqua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qua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397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9D32869" w14:textId="77777777" w:rsidR="00717DA4" w:rsidRPr="006A1B35" w:rsidRDefault="000E1FBC">
      <w:pPr>
        <w:tabs>
          <w:tab w:val="left" w:pos="720"/>
        </w:tabs>
        <w:spacing w:line="240" w:lineRule="exact"/>
        <w:ind w:left="730" w:right="285" w:hanging="56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ed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53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342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24C21F09" w14:textId="77777777" w:rsidR="00717DA4" w:rsidRPr="006A1B35" w:rsidRDefault="000E1FBC">
      <w:pPr>
        <w:tabs>
          <w:tab w:val="left" w:pos="720"/>
        </w:tabs>
        <w:spacing w:line="240" w:lineRule="exact"/>
        <w:ind w:left="730" w:right="32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accu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2D5C68" w14:textId="77777777" w:rsidR="00717DA4" w:rsidRPr="006A1B35" w:rsidRDefault="000E1FBC">
      <w:pPr>
        <w:tabs>
          <w:tab w:val="left" w:pos="720"/>
        </w:tabs>
        <w:spacing w:line="240" w:lineRule="exact"/>
        <w:ind w:left="730" w:right="21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"Lec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53EEE34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II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"Lec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6A45145C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72AF498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24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is-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-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F66FFE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1A333805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9F8DC00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42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B1CD115" w14:textId="77777777" w:rsidR="00717DA4" w:rsidRPr="006A1B35" w:rsidRDefault="000E1FBC">
      <w:pPr>
        <w:tabs>
          <w:tab w:val="left" w:pos="720"/>
        </w:tabs>
        <w:spacing w:line="240" w:lineRule="exact"/>
        <w:ind w:left="730" w:right="33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2053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205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B8DC76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ung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926A948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B390F36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8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aschek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098594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3563517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D3F8147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43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  <w:u w:val="single" w:color="000000"/>
        </w:rPr>
        <w:t>n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  <w:u w:val="single" w:color="000000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  <w:u w:val="single" w:color="000000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  <w:u w:val="single" w:color="000000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  <w:u w:val="single" w:color="000000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235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84F7D66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5C8A8E97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BCNU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760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76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A8D1D35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4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130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22A658BE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8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2A7265F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177F0F0" w14:textId="77777777" w:rsidR="00717DA4" w:rsidRPr="006A1B35" w:rsidRDefault="000E1FB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ydek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</w:p>
    <w:p w14:paraId="31630CA4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319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-</w:t>
      </w:r>
    </w:p>
    <w:p w14:paraId="3FE8C72B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2DA36C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04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ydek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sepa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536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53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1E3482A" w14:textId="77777777" w:rsidR="00717DA4" w:rsidRPr="006A1B35" w:rsidRDefault="000E1FBC">
      <w:pPr>
        <w:tabs>
          <w:tab w:val="left" w:pos="720"/>
        </w:tabs>
        <w:spacing w:line="240" w:lineRule="exact"/>
        <w:ind w:left="730" w:right="55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2519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252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7545C9C" w14:textId="77777777" w:rsidR="00717DA4" w:rsidRPr="006A1B35" w:rsidRDefault="000E1FBC">
      <w:pPr>
        <w:tabs>
          <w:tab w:val="left" w:pos="720"/>
        </w:tabs>
        <w:spacing w:line="240" w:lineRule="exact"/>
        <w:ind w:left="730" w:right="20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l)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1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doxo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sys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1A718EFC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118729E0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95E1F11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ADA747D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37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g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l)-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5707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571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9B3CAC9" w14:textId="77777777" w:rsidR="00717DA4" w:rsidRPr="006A1B35" w:rsidRDefault="000E1FBC">
      <w:pPr>
        <w:tabs>
          <w:tab w:val="left" w:pos="720"/>
        </w:tabs>
        <w:spacing w:line="240" w:lineRule="exact"/>
        <w:ind w:left="730" w:right="284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1773FBB" w14:textId="77777777" w:rsidR="00717DA4" w:rsidRPr="006A1B35" w:rsidRDefault="000E1FBC">
      <w:pPr>
        <w:tabs>
          <w:tab w:val="left" w:pos="720"/>
        </w:tabs>
        <w:spacing w:line="240" w:lineRule="exact"/>
        <w:ind w:left="730" w:right="23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f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6D4EA6A" w14:textId="77777777" w:rsidR="00717DA4" w:rsidRPr="006A1B35" w:rsidRDefault="000E1FBC">
      <w:pPr>
        <w:tabs>
          <w:tab w:val="left" w:pos="720"/>
        </w:tabs>
        <w:spacing w:line="240" w:lineRule="exact"/>
        <w:ind w:left="730" w:right="26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ophys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134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31319330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550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55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5E8787F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33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26374BB" w14:textId="77777777" w:rsidR="00717DA4" w:rsidRPr="006A1B35" w:rsidRDefault="000E1FBC">
      <w:pPr>
        <w:tabs>
          <w:tab w:val="left" w:pos="720"/>
        </w:tabs>
        <w:spacing w:line="240" w:lineRule="exact"/>
        <w:ind w:left="730" w:right="15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hogen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if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2271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227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C82068B" w14:textId="77777777" w:rsidR="00717DA4" w:rsidRPr="006A1B35" w:rsidRDefault="000E1FBC">
      <w:pPr>
        <w:tabs>
          <w:tab w:val="left" w:pos="720"/>
        </w:tabs>
        <w:spacing w:line="240" w:lineRule="exact"/>
        <w:ind w:left="730" w:right="404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ndensch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phospho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84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480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49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341EFD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andboo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pounds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0399FF4B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ekke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E395F8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7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FD2E00" w14:textId="77777777" w:rsidR="00717DA4" w:rsidRPr="006A1B35" w:rsidRDefault="000E1FBC">
      <w:pPr>
        <w:tabs>
          <w:tab w:val="left" w:pos="720"/>
        </w:tabs>
        <w:spacing w:line="240" w:lineRule="exact"/>
        <w:ind w:left="730" w:right="36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aneou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none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J.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421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9DA86D8" w14:textId="77777777" w:rsidR="00717DA4" w:rsidRPr="006A1B35" w:rsidRDefault="000E1FBC">
      <w:pPr>
        <w:tabs>
          <w:tab w:val="left" w:pos="720"/>
        </w:tabs>
        <w:spacing w:line="240" w:lineRule="exact"/>
        <w:ind w:left="730" w:right="7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ng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phospho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321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F740C4C" w14:textId="77777777" w:rsidR="00717DA4" w:rsidRPr="006A1B35" w:rsidRDefault="000E1FBC">
      <w:pPr>
        <w:tabs>
          <w:tab w:val="left" w:pos="720"/>
        </w:tabs>
        <w:spacing w:line="240" w:lineRule="exact"/>
        <w:ind w:left="730" w:right="75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exposu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ozon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92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20894F4" w14:textId="77777777" w:rsidR="00717DA4" w:rsidRPr="006A1B35" w:rsidRDefault="000E1FBC">
      <w:pPr>
        <w:tabs>
          <w:tab w:val="left" w:pos="720"/>
        </w:tabs>
        <w:spacing w:line="240" w:lineRule="exact"/>
        <w:ind w:left="730" w:right="75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E472A36" w14:textId="77777777" w:rsidR="00717DA4" w:rsidRPr="006A1B35" w:rsidRDefault="000E1FBC">
      <w:pPr>
        <w:tabs>
          <w:tab w:val="left" w:pos="720"/>
        </w:tabs>
        <w:spacing w:line="240" w:lineRule="exact"/>
        <w:ind w:left="730" w:right="53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1855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186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B2B1DBA" w14:textId="77777777" w:rsidR="00717DA4" w:rsidRPr="006A1B35" w:rsidRDefault="000E1FBC">
      <w:pPr>
        <w:tabs>
          <w:tab w:val="left" w:pos="720"/>
        </w:tabs>
        <w:spacing w:line="240" w:lineRule="exact"/>
        <w:ind w:left="730" w:right="19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he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oceed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 xml:space="preserve">A.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611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02046AF" w14:textId="77777777" w:rsidR="00717DA4" w:rsidRPr="006A1B35" w:rsidRDefault="000E1FBC">
      <w:pPr>
        <w:tabs>
          <w:tab w:val="left" w:pos="720"/>
        </w:tabs>
        <w:spacing w:line="240" w:lineRule="exact"/>
        <w:ind w:left="730" w:right="27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nophe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165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1446073" w14:textId="77777777" w:rsidR="00717DA4" w:rsidRPr="006A1B35" w:rsidRDefault="000E1FBC">
      <w:pPr>
        <w:tabs>
          <w:tab w:val="left" w:pos="720"/>
        </w:tabs>
        <w:spacing w:line="240" w:lineRule="exact"/>
        <w:ind w:left="730" w:right="40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eakdo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xan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concen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ovascu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seases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'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34CA16" w14:textId="77777777" w:rsidR="00717DA4" w:rsidRPr="006A1B35" w:rsidRDefault="000E1FBC">
      <w:pPr>
        <w:tabs>
          <w:tab w:val="left" w:pos="720"/>
        </w:tabs>
        <w:spacing w:line="240" w:lineRule="exact"/>
        <w:ind w:left="730" w:right="159" w:hanging="63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0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ophys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268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585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59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F396B36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8D2B974" w14:textId="77777777" w:rsidR="00717DA4" w:rsidRPr="006A1B35" w:rsidRDefault="000E1FB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372171E1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1A9D4E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68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oncep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D1187A3" w14:textId="77777777" w:rsidR="00717DA4" w:rsidRPr="006A1B35" w:rsidRDefault="000E1FBC">
      <w:pPr>
        <w:tabs>
          <w:tab w:val="left" w:pos="720"/>
        </w:tabs>
        <w:spacing w:line="240" w:lineRule="exact"/>
        <w:ind w:left="730" w:right="21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oup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bony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oup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260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364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148D4AF0" w14:textId="77777777" w:rsidR="00717DA4" w:rsidRPr="006A1B35" w:rsidRDefault="000E1FBC">
      <w:pPr>
        <w:tabs>
          <w:tab w:val="left" w:pos="720"/>
        </w:tabs>
        <w:spacing w:line="240" w:lineRule="exact"/>
        <w:ind w:left="730" w:right="41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ab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B80A10C" w14:textId="77777777" w:rsidR="00717DA4" w:rsidRPr="006A1B35" w:rsidRDefault="000E1FBC">
      <w:pPr>
        <w:tabs>
          <w:tab w:val="left" w:pos="720"/>
        </w:tabs>
        <w:spacing w:line="240" w:lineRule="exact"/>
        <w:ind w:left="730" w:right="12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67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AF0440" w14:textId="77777777" w:rsidR="00717DA4" w:rsidRPr="006A1B35" w:rsidRDefault="000E1FBC">
      <w:pPr>
        <w:tabs>
          <w:tab w:val="left" w:pos="720"/>
        </w:tabs>
        <w:spacing w:line="240" w:lineRule="exact"/>
        <w:ind w:left="730" w:right="64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543029D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ssue.</w:t>
      </w:r>
    </w:p>
    <w:p w14:paraId="66C80212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045FDB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3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easu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hod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nzy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186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621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62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CDE1CF1" w14:textId="77777777" w:rsidR="00717DA4" w:rsidRPr="006A1B35" w:rsidRDefault="000E1FBC">
      <w:pPr>
        <w:tabs>
          <w:tab w:val="left" w:pos="720"/>
        </w:tabs>
        <w:spacing w:line="240" w:lineRule="exact"/>
        <w:ind w:left="730" w:right="16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by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253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628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63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0090EDD" w14:textId="77777777" w:rsidR="00717DA4" w:rsidRPr="006A1B35" w:rsidRDefault="000E1FBC">
      <w:pPr>
        <w:tabs>
          <w:tab w:val="left" w:pos="720"/>
        </w:tabs>
        <w:spacing w:line="240" w:lineRule="exact"/>
        <w:ind w:left="730" w:right="12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ovann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8BE86F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avenou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0060D45A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DBF34FF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855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ophage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60EC3C" w14:textId="77777777" w:rsidR="00717DA4" w:rsidRPr="006A1B35" w:rsidRDefault="000E1FBC">
      <w:pPr>
        <w:tabs>
          <w:tab w:val="left" w:pos="720"/>
        </w:tabs>
        <w:spacing w:line="240" w:lineRule="exact"/>
        <w:ind w:left="730" w:right="38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Jaeschke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106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539A9A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J.</w:t>
      </w:r>
    </w:p>
    <w:p w14:paraId="025EF9DD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0A446B0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35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093898A6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B44C017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78A1D80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283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89AADF7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29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11096F3" w14:textId="77777777" w:rsidR="00717DA4" w:rsidRPr="006A1B35" w:rsidRDefault="000E1FBC">
      <w:pPr>
        <w:tabs>
          <w:tab w:val="left" w:pos="720"/>
        </w:tabs>
        <w:spacing w:line="240" w:lineRule="exact"/>
        <w:ind w:left="730" w:right="227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A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consequenc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185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647BC749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7B9921A5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260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1395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140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CACA6E3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49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ehre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781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8B1454" w14:textId="77777777" w:rsidR="00717DA4" w:rsidRPr="006A1B35" w:rsidRDefault="000E1FBC">
      <w:pPr>
        <w:tabs>
          <w:tab w:val="left" w:pos="720"/>
        </w:tabs>
        <w:spacing w:line="240" w:lineRule="exact"/>
        <w:ind w:left="730" w:right="34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hys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262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1029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103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97A764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l</w:t>
      </w:r>
    </w:p>
    <w:p w14:paraId="34FD8F1B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CR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E67C83C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E79A64C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07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bony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-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ophys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293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ED9F3B" w14:textId="77777777" w:rsidR="00717DA4" w:rsidRPr="006A1B35" w:rsidRDefault="000E1FBC">
      <w:pPr>
        <w:tabs>
          <w:tab w:val="left" w:pos="720"/>
        </w:tabs>
        <w:spacing w:line="240" w:lineRule="exact"/>
        <w:ind w:left="730" w:right="669" w:hanging="63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10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escen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asses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ocesse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225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76026A61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5B8042C" w14:textId="77777777" w:rsidR="00717DA4" w:rsidRPr="006A1B35" w:rsidRDefault="000E1FBC">
      <w:pPr>
        <w:tabs>
          <w:tab w:val="left" w:pos="720"/>
        </w:tabs>
        <w:spacing w:before="43" w:line="240" w:lineRule="exact"/>
        <w:ind w:left="730" w:right="320" w:hanging="6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114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0F84EC6C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onosa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796E95F1" w14:textId="77777777" w:rsidR="00717DA4" w:rsidRPr="006A1B35" w:rsidRDefault="000E1FBC">
      <w:pPr>
        <w:spacing w:line="28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yunsa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3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position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position w:val="-3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-t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position w:val="3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position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position w:val="3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pacing w:val="1"/>
          <w:position w:val="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position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position w:val="3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position w:val="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position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position w:val="3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position w:val="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position w:val="3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position w:val="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position w:val="3"/>
          <w:sz w:val="22"/>
          <w:szCs w:val="22"/>
        </w:rPr>
        <w:t>366</w:t>
      </w:r>
      <w:r w:rsidRPr="006A1B35">
        <w:rPr>
          <w:rFonts w:asciiTheme="minorHAnsi" w:eastAsia="Arial" w:hAnsiTheme="minorHAnsi" w:cstheme="minorHAnsi"/>
          <w:spacing w:val="1"/>
          <w:w w:val="102"/>
          <w:position w:val="3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position w:val="3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w w:val="102"/>
          <w:position w:val="3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position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position w:val="3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position w:val="3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position w:val="3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position w:val="3"/>
          <w:sz w:val="22"/>
          <w:szCs w:val="22"/>
        </w:rPr>
        <w:t>.</w:t>
      </w:r>
    </w:p>
    <w:p w14:paraId="227B2CEC" w14:textId="77777777" w:rsidR="00717DA4" w:rsidRPr="006A1B35" w:rsidRDefault="000E1FBC">
      <w:pPr>
        <w:spacing w:line="20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6A7722A3" w14:textId="77777777" w:rsidR="00717DA4" w:rsidRPr="006A1B35" w:rsidRDefault="000E1FBC">
      <w:pPr>
        <w:spacing w:before="3" w:line="240" w:lineRule="exact"/>
        <w:ind w:left="730" w:right="292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297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7778BD4C" w14:textId="77777777" w:rsidR="00717DA4" w:rsidRPr="006A1B35" w:rsidRDefault="000E1FBC">
      <w:pPr>
        <w:tabs>
          <w:tab w:val="left" w:pos="720"/>
        </w:tabs>
        <w:spacing w:line="240" w:lineRule="exact"/>
        <w:ind w:left="730" w:right="28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E031700" w14:textId="77777777" w:rsidR="00717DA4" w:rsidRPr="006A1B35" w:rsidRDefault="000E1FBC">
      <w:pPr>
        <w:tabs>
          <w:tab w:val="left" w:pos="720"/>
        </w:tabs>
        <w:spacing w:line="240" w:lineRule="exact"/>
        <w:ind w:left="730" w:right="140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ab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spos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9647BA" w14:textId="77777777" w:rsidR="00717DA4" w:rsidRPr="006A1B35" w:rsidRDefault="000E1FBC">
      <w:pPr>
        <w:tabs>
          <w:tab w:val="left" w:pos="720"/>
        </w:tabs>
        <w:spacing w:line="240" w:lineRule="exact"/>
        <w:ind w:left="730" w:right="94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427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B4A4D44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sease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5C82E100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3FE98CA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1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79384469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EA577D6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564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CF34B26" w14:textId="77777777" w:rsidR="00717DA4" w:rsidRPr="006A1B35" w:rsidRDefault="000E1FBC">
      <w:pPr>
        <w:tabs>
          <w:tab w:val="left" w:pos="720"/>
        </w:tabs>
        <w:spacing w:line="240" w:lineRule="exact"/>
        <w:ind w:left="730" w:right="35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537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55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96B4C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g</w:t>
      </w:r>
    </w:p>
    <w:p w14:paraId="0CA19361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ab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spos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D9FB15A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9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seases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sease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2639D9D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22A27AA9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E486B14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23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l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90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103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-</w:t>
      </w:r>
    </w:p>
    <w:p w14:paraId="4B40B542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767A66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42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93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842513B" w14:textId="77777777" w:rsidR="00717DA4" w:rsidRPr="006A1B35" w:rsidRDefault="000E1FBC">
      <w:pPr>
        <w:tabs>
          <w:tab w:val="left" w:pos="720"/>
        </w:tabs>
        <w:spacing w:line="240" w:lineRule="exact"/>
        <w:ind w:left="730" w:right="75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evenson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75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183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6333046C" w14:textId="77777777" w:rsidR="00717DA4" w:rsidRPr="006A1B35" w:rsidRDefault="000E1FBC">
      <w:pPr>
        <w:tabs>
          <w:tab w:val="left" w:pos="720"/>
        </w:tabs>
        <w:spacing w:line="240" w:lineRule="exact"/>
        <w:ind w:left="730" w:right="33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of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373D81B8" w14:textId="77777777" w:rsidR="00717DA4" w:rsidRPr="006A1B35" w:rsidRDefault="000E1FBC">
      <w:pPr>
        <w:tabs>
          <w:tab w:val="left" w:pos="720"/>
        </w:tabs>
        <w:spacing w:line="240" w:lineRule="exact"/>
        <w:ind w:left="730" w:right="31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assess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DA64B8E" w14:textId="77777777" w:rsidR="00717DA4" w:rsidRPr="006A1B35" w:rsidRDefault="000E1FBC">
      <w:pPr>
        <w:tabs>
          <w:tab w:val="left" w:pos="720"/>
        </w:tabs>
        <w:spacing w:line="240" w:lineRule="exact"/>
        <w:ind w:left="730" w:right="108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433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FAD6D02" w14:textId="77777777" w:rsidR="00717DA4" w:rsidRPr="006A1B35" w:rsidRDefault="000E1FBC">
      <w:pPr>
        <w:tabs>
          <w:tab w:val="left" w:pos="720"/>
        </w:tabs>
        <w:spacing w:line="240" w:lineRule="exact"/>
        <w:ind w:left="730" w:right="537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xogenou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enua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unn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B3BF18B" w14:textId="77777777" w:rsidR="00717DA4" w:rsidRPr="006A1B35" w:rsidRDefault="000E1FBC">
      <w:pPr>
        <w:tabs>
          <w:tab w:val="left" w:pos="720"/>
        </w:tabs>
        <w:spacing w:line="240" w:lineRule="exact"/>
        <w:ind w:left="730" w:right="224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akenha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bas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140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5AE393E" w14:textId="77777777" w:rsidR="00717DA4" w:rsidRPr="006A1B35" w:rsidRDefault="000E1FBC">
      <w:pPr>
        <w:tabs>
          <w:tab w:val="left" w:pos="720"/>
        </w:tabs>
        <w:spacing w:line="240" w:lineRule="exact"/>
        <w:ind w:left="730" w:right="503" w:hanging="63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90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D6A78A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0E60C75" w14:textId="77777777" w:rsidR="00717DA4" w:rsidRPr="006A1B35" w:rsidRDefault="000E1FBC">
      <w:pPr>
        <w:tabs>
          <w:tab w:val="left" w:pos="720"/>
        </w:tabs>
        <w:spacing w:before="43" w:line="240" w:lineRule="exact"/>
        <w:ind w:left="730" w:right="39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cok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f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ehens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478CE9B" w14:textId="77777777" w:rsidR="00717DA4" w:rsidRPr="006A1B35" w:rsidRDefault="000E1FBC">
      <w:pPr>
        <w:tabs>
          <w:tab w:val="left" w:pos="720"/>
        </w:tabs>
        <w:spacing w:line="240" w:lineRule="exact"/>
        <w:ind w:left="730" w:right="114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ehens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99ACB94" w14:textId="77777777" w:rsidR="00717DA4" w:rsidRPr="006A1B35" w:rsidRDefault="000E1FBC">
      <w:pPr>
        <w:tabs>
          <w:tab w:val="left" w:pos="720"/>
        </w:tabs>
        <w:spacing w:line="240" w:lineRule="exact"/>
        <w:ind w:left="730" w:right="124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dens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adenoca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280BA3E" w14:textId="77777777" w:rsidR="00717DA4" w:rsidRPr="006A1B35" w:rsidRDefault="000E1FBC">
      <w:pPr>
        <w:tabs>
          <w:tab w:val="left" w:pos="720"/>
        </w:tabs>
        <w:spacing w:line="240" w:lineRule="exact"/>
        <w:ind w:left="730" w:right="70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uñez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i/>
          <w:position w:val="-4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3"/>
          <w:position w:val="-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325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F75AF52" w14:textId="77777777" w:rsidR="00717DA4" w:rsidRPr="006A1B35" w:rsidRDefault="000E1FBC">
      <w:pPr>
        <w:tabs>
          <w:tab w:val="left" w:pos="720"/>
        </w:tabs>
        <w:spacing w:line="240" w:lineRule="exact"/>
        <w:ind w:left="730" w:right="655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osubs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of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0D3AB9D" w14:textId="77777777" w:rsidR="00717DA4" w:rsidRPr="006A1B35" w:rsidRDefault="000E1FBC">
      <w:pPr>
        <w:tabs>
          <w:tab w:val="left" w:pos="720"/>
        </w:tabs>
        <w:spacing w:line="240" w:lineRule="exact"/>
        <w:ind w:left="730" w:right="764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i/>
          <w:position w:val="-5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4"/>
          <w:position w:val="-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hsp70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ophys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241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36B832B" w14:textId="77777777" w:rsidR="00717DA4" w:rsidRPr="006A1B35" w:rsidRDefault="000E1FBC">
      <w:pPr>
        <w:tabs>
          <w:tab w:val="left" w:pos="720"/>
        </w:tabs>
        <w:spacing w:line="240" w:lineRule="exact"/>
        <w:ind w:left="730" w:right="69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E94005C" w14:textId="77777777" w:rsidR="00717DA4" w:rsidRPr="006A1B35" w:rsidRDefault="000E1FBC">
      <w:pPr>
        <w:tabs>
          <w:tab w:val="left" w:pos="720"/>
        </w:tabs>
        <w:spacing w:line="240" w:lineRule="exact"/>
        <w:ind w:left="730" w:right="498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acLeod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EDE86EF" w14:textId="77777777" w:rsidR="00717DA4" w:rsidRPr="006A1B35" w:rsidRDefault="000E1FBC">
      <w:pPr>
        <w:tabs>
          <w:tab w:val="left" w:pos="720"/>
        </w:tabs>
        <w:spacing w:line="240" w:lineRule="exact"/>
        <w:ind w:left="730" w:right="102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w w:val="102"/>
          <w:position w:val="-4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-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87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109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9EB83E6" w14:textId="77777777" w:rsidR="00717DA4" w:rsidRPr="006A1B35" w:rsidRDefault="000E1FBC">
      <w:pPr>
        <w:tabs>
          <w:tab w:val="left" w:pos="720"/>
        </w:tabs>
        <w:spacing w:line="240" w:lineRule="exact"/>
        <w:ind w:left="730" w:right="734" w:hanging="6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1"/>
          <w:position w:val="-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273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28163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2816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1B2FD8D0" w14:textId="77777777" w:rsidR="00717DA4" w:rsidRPr="006A1B35" w:rsidRDefault="000E1FBC">
      <w:pPr>
        <w:tabs>
          <w:tab w:val="left" w:pos="720"/>
        </w:tabs>
        <w:spacing w:line="240" w:lineRule="exact"/>
        <w:ind w:left="730" w:right="51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ohen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s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euk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caspas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of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59D5744" w14:textId="77777777" w:rsidR="00717DA4" w:rsidRPr="006A1B35" w:rsidRDefault="000E1FBC">
      <w:pPr>
        <w:tabs>
          <w:tab w:val="left" w:pos="720"/>
        </w:tabs>
        <w:spacing w:line="240" w:lineRule="exact"/>
        <w:ind w:left="730" w:right="67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721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736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50298BEA" w14:textId="77777777" w:rsidR="00717DA4" w:rsidRPr="006A1B35" w:rsidRDefault="000E1FBC">
      <w:pPr>
        <w:spacing w:line="240" w:lineRule="exact"/>
        <w:ind w:left="730" w:right="62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cause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hAnsiTheme="minorHAnsi" w:cstheme="minorHAnsi"/>
          <w:spacing w:val="2"/>
          <w:sz w:val="22"/>
          <w:szCs w:val="22"/>
        </w:rPr>
        <w:t>κ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adenoca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549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p5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274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9200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920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4E98365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6D62AF67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340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EFE9F7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14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sp7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sens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enhanc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344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477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7EFAA21" w14:textId="77777777" w:rsidR="00717DA4" w:rsidRPr="006A1B35" w:rsidRDefault="000E1FBC">
      <w:pPr>
        <w:tabs>
          <w:tab w:val="left" w:pos="720"/>
        </w:tabs>
        <w:spacing w:line="240" w:lineRule="exact"/>
        <w:ind w:left="730" w:right="6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ogua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77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05EA88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ncyc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oped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327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333</w:t>
      </w:r>
    </w:p>
    <w:p w14:paraId="0A7321BA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E18D45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071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57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50F592D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80E346A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545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r-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149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53FDB434" w14:textId="77777777" w:rsidR="00717DA4" w:rsidRPr="006A1B35" w:rsidRDefault="000E1FBC">
      <w:pPr>
        <w:tabs>
          <w:tab w:val="left" w:pos="720"/>
        </w:tabs>
        <w:spacing w:line="240" w:lineRule="exact"/>
        <w:ind w:left="730" w:right="754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p5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euke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6F705BB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esou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DA3C4C8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7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EC0EB12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A06F725" w14:textId="77777777" w:rsidR="00717DA4" w:rsidRPr="006A1B35" w:rsidRDefault="000E1FBC">
      <w:pPr>
        <w:tabs>
          <w:tab w:val="left" w:pos="720"/>
        </w:tabs>
        <w:spacing w:before="43" w:line="240" w:lineRule="exact"/>
        <w:ind w:left="730" w:right="505" w:hanging="6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1"/>
          <w:position w:val="-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160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103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6844059B" w14:textId="77777777" w:rsidR="00717DA4" w:rsidRPr="006A1B35" w:rsidRDefault="000E1FBC">
      <w:pPr>
        <w:tabs>
          <w:tab w:val="left" w:pos="720"/>
        </w:tabs>
        <w:spacing w:line="240" w:lineRule="exact"/>
        <w:ind w:left="730" w:right="37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ande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euve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PPAR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356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90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Fo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FF0000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FF0000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color w:val="FF0000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FF0000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w w:val="102"/>
          <w:sz w:val="22"/>
          <w:szCs w:val="22"/>
        </w:rPr>
        <w:t>end</w:t>
      </w:r>
      <w:r w:rsidRPr="006A1B35">
        <w:rPr>
          <w:rFonts w:asciiTheme="minorHAnsi" w:eastAsia="Arial" w:hAnsiTheme="minorHAnsi" w:cstheme="minorHAnsi"/>
          <w:color w:val="FF0000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FF0000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FF0000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FF0000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200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color w:val="FF0000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FF0000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FF0000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FF0000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FF0000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oade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FF0000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egu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FF0000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FF0000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pape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FF0000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FF0000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FF0000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FF0000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color w:val="FF0000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color w:val="FF0000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FF0000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FF0000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sz w:val="22"/>
          <w:szCs w:val="22"/>
        </w:rPr>
        <w:t>507</w:t>
      </w:r>
      <w:r w:rsidRPr="006A1B35">
        <w:rPr>
          <w:rFonts w:asciiTheme="minorHAnsi" w:eastAsia="Arial" w:hAnsiTheme="minorHAnsi" w:cstheme="minorHAnsi"/>
          <w:color w:val="FF0000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color w:val="FF0000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FF0000"/>
          <w:spacing w:val="2"/>
          <w:w w:val="10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color w:val="FF0000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color w:val="FF0000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FF0000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FF0000"/>
          <w:spacing w:val="2"/>
          <w:w w:val="102"/>
          <w:sz w:val="22"/>
          <w:szCs w:val="22"/>
        </w:rPr>
        <w:t>oads</w:t>
      </w:r>
      <w:r w:rsidRPr="006A1B35">
        <w:rPr>
          <w:rFonts w:asciiTheme="minorHAnsi" w:eastAsia="Arial" w:hAnsiTheme="minorHAnsi" w:cstheme="minorHAnsi"/>
          <w:color w:val="FF0000"/>
          <w:w w:val="103"/>
          <w:sz w:val="22"/>
          <w:szCs w:val="22"/>
        </w:rPr>
        <w:t>.</w:t>
      </w:r>
    </w:p>
    <w:p w14:paraId="1497E9DF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116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position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position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3"/>
          <w:position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1"/>
          <w:position w:val="-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position w:val="1"/>
          <w:sz w:val="22"/>
          <w:szCs w:val="22"/>
        </w:rPr>
        <w:t>in</w:t>
      </w:r>
    </w:p>
    <w:p w14:paraId="22F3CC55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l.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174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273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-</w:t>
      </w:r>
    </w:p>
    <w:p w14:paraId="7DF294D1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E44221D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04" w:hanging="6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exposu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ebe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conco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l.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175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6DDAD0A" w14:textId="77777777" w:rsidR="00717DA4" w:rsidRPr="006A1B35" w:rsidRDefault="000E1FBC">
      <w:pPr>
        <w:tabs>
          <w:tab w:val="left" w:pos="720"/>
        </w:tabs>
        <w:spacing w:line="240" w:lineRule="exact"/>
        <w:ind w:left="730" w:right="19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l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adenoca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180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31445829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5F6FCBB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383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425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F4A51A0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53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caspase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uence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139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79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12A29BD" w14:textId="77777777" w:rsidR="00717DA4" w:rsidRPr="006A1B35" w:rsidRDefault="000E1FBC">
      <w:pPr>
        <w:tabs>
          <w:tab w:val="left" w:pos="720"/>
        </w:tabs>
        <w:spacing w:line="240" w:lineRule="exact"/>
        <w:ind w:left="730" w:right="175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ans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l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coho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301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283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398FFD7E" w14:textId="77777777" w:rsidR="00717DA4" w:rsidRPr="006A1B35" w:rsidRDefault="000E1FBC">
      <w:pPr>
        <w:tabs>
          <w:tab w:val="left" w:pos="720"/>
        </w:tabs>
        <w:spacing w:line="240" w:lineRule="exact"/>
        <w:ind w:left="730" w:right="30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Leesn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PPA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ke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nocy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366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901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91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3FCAFB3" w14:textId="77777777" w:rsidR="00717DA4" w:rsidRPr="006A1B35" w:rsidRDefault="000E1FBC">
      <w:pPr>
        <w:tabs>
          <w:tab w:val="left" w:pos="720"/>
        </w:tabs>
        <w:spacing w:line="240" w:lineRule="exact"/>
        <w:ind w:left="730" w:right="962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138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6FED5990" w14:textId="77777777" w:rsidR="00717DA4" w:rsidRPr="006A1B35" w:rsidRDefault="000E1FBC">
      <w:pPr>
        <w:tabs>
          <w:tab w:val="left" w:pos="720"/>
        </w:tabs>
        <w:spacing w:line="240" w:lineRule="exact"/>
        <w:ind w:left="730" w:right="495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angasa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benzo</w:t>
      </w:r>
      <w:r w:rsidRPr="006A1B35">
        <w:rPr>
          <w:rFonts w:asciiTheme="minorHAnsi" w:eastAsia="Arial" w:hAnsiTheme="minorHAnsi" w:cstheme="minorHAnsi"/>
          <w:sz w:val="22"/>
          <w:szCs w:val="22"/>
        </w:rPr>
        <w:t>[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]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p5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DN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nogenes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1401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140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F91ECF5" w14:textId="77777777" w:rsidR="00717DA4" w:rsidRPr="006A1B35" w:rsidRDefault="000E1FBC">
      <w:pPr>
        <w:tabs>
          <w:tab w:val="left" w:pos="720"/>
        </w:tabs>
        <w:spacing w:line="240" w:lineRule="exact"/>
        <w:ind w:left="730" w:right="97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372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C3C78C1" w14:textId="77777777" w:rsidR="00717DA4" w:rsidRPr="006A1B35" w:rsidRDefault="000E1FBC">
      <w:pPr>
        <w:tabs>
          <w:tab w:val="left" w:pos="720"/>
        </w:tabs>
        <w:spacing w:line="240" w:lineRule="exact"/>
        <w:ind w:left="730" w:right="689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5-li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6F1406E" w14:textId="77777777" w:rsidR="00717DA4" w:rsidRPr="006A1B35" w:rsidRDefault="000E1FBC">
      <w:pPr>
        <w:tabs>
          <w:tab w:val="left" w:pos="720"/>
        </w:tabs>
        <w:spacing w:line="240" w:lineRule="exact"/>
        <w:ind w:left="730" w:right="7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0419E45" w14:textId="77777777" w:rsidR="00717DA4" w:rsidRPr="006A1B35" w:rsidRDefault="000E1FBC">
      <w:pPr>
        <w:tabs>
          <w:tab w:val="left" w:pos="720"/>
        </w:tabs>
        <w:spacing w:line="240" w:lineRule="exact"/>
        <w:ind w:left="730" w:right="14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-</w:t>
      </w:r>
    </w:p>
    <w:p w14:paraId="70617C87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6F3417A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113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ang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204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D23C5E8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euss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ndus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006C0DEE" w14:textId="77777777" w:rsidR="00717DA4" w:rsidRPr="006A1B35" w:rsidRDefault="000E1FBC">
      <w:pPr>
        <w:spacing w:line="24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C5F2339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47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tat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osc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1727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173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8D731A6" w14:textId="77777777" w:rsidR="00717DA4" w:rsidRPr="006A1B35" w:rsidRDefault="000E1FBC">
      <w:pPr>
        <w:tabs>
          <w:tab w:val="left" w:pos="720"/>
        </w:tabs>
        <w:spacing w:line="240" w:lineRule="exact"/>
        <w:ind w:left="730" w:right="800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l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391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298A0D7" w14:textId="77777777" w:rsidR="00717DA4" w:rsidRPr="006A1B35" w:rsidRDefault="000E1FBC">
      <w:pPr>
        <w:tabs>
          <w:tab w:val="left" w:pos="720"/>
        </w:tabs>
        <w:spacing w:line="240" w:lineRule="exact"/>
        <w:ind w:left="730" w:right="71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.,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ogua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214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230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45F5BE7" w14:textId="77777777" w:rsidR="00717DA4" w:rsidRPr="006A1B35" w:rsidRDefault="000E1FBC">
      <w:pPr>
        <w:tabs>
          <w:tab w:val="left" w:pos="720"/>
        </w:tabs>
        <w:spacing w:line="240" w:lineRule="exact"/>
        <w:ind w:left="730" w:right="176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ooxygenase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2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-</w:t>
      </w:r>
    </w:p>
    <w:p w14:paraId="39559A3D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40AF087" w14:textId="77777777" w:rsidR="00717DA4" w:rsidRPr="006A1B35" w:rsidRDefault="000E1FBC">
      <w:pPr>
        <w:tabs>
          <w:tab w:val="left" w:pos="720"/>
        </w:tabs>
        <w:spacing w:before="3" w:line="240" w:lineRule="exact"/>
        <w:ind w:left="730" w:right="516" w:hanging="63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8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nogenes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–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sease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7-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118.</w:t>
      </w:r>
    </w:p>
    <w:p w14:paraId="52BA20C4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987E21C" w14:textId="77777777" w:rsidR="00717DA4" w:rsidRPr="006A1B35" w:rsidRDefault="000E1FB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enhance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of</w:t>
      </w:r>
    </w:p>
    <w:p w14:paraId="7CFA1D04" w14:textId="77777777" w:rsidR="00717DA4" w:rsidRPr="006A1B35" w:rsidRDefault="000E1FBC">
      <w:pPr>
        <w:spacing w:line="220" w:lineRule="exact"/>
        <w:ind w:left="7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3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9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position w:val="-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position w:val="-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303</w:t>
      </w:r>
      <w:r w:rsidRPr="006A1B35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8"/>
          <w:position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position w:val="-1"/>
          <w:sz w:val="22"/>
          <w:szCs w:val="22"/>
        </w:rPr>
        <w:t>2006</w:t>
      </w:r>
      <w:r w:rsidRPr="006A1B35">
        <w:rPr>
          <w:rFonts w:asciiTheme="minorHAnsi" w:eastAsia="Arial" w:hAnsiTheme="minorHAnsi" w:cstheme="minorHAnsi"/>
          <w:spacing w:val="1"/>
          <w:w w:val="102"/>
          <w:position w:val="-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position w:val="-1"/>
          <w:sz w:val="22"/>
          <w:szCs w:val="22"/>
        </w:rPr>
        <w:t>.</w:t>
      </w:r>
    </w:p>
    <w:p w14:paraId="22382248" w14:textId="77777777" w:rsidR="00717DA4" w:rsidRPr="006A1B35" w:rsidRDefault="000E1FBC">
      <w:pPr>
        <w:tabs>
          <w:tab w:val="left" w:pos="720"/>
        </w:tabs>
        <w:spacing w:before="12" w:line="240" w:lineRule="exact"/>
        <w:ind w:left="730" w:right="1053" w:hanging="63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ncyc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oped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w w:val="99"/>
          <w:position w:val="10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position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-16"/>
          <w:position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on)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cade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2007.</w:t>
      </w:r>
    </w:p>
    <w:p w14:paraId="5E87F97F" w14:textId="77777777" w:rsidR="00717DA4" w:rsidRPr="006A1B35" w:rsidRDefault="000E1FBC">
      <w:pPr>
        <w:tabs>
          <w:tab w:val="left" w:pos="720"/>
        </w:tabs>
        <w:spacing w:line="240" w:lineRule="exact"/>
        <w:ind w:left="734" w:right="327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Roge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405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41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17B7912" w14:textId="77777777" w:rsidR="00717DA4" w:rsidRPr="006A1B35" w:rsidRDefault="000E1FBC">
      <w:pPr>
        <w:spacing w:line="240" w:lineRule="exact"/>
        <w:ind w:left="734" w:right="84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Zavod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encu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72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8E06BA7" w14:textId="77777777" w:rsidR="00717DA4" w:rsidRPr="006A1B35" w:rsidRDefault="000E1FBC">
      <w:pPr>
        <w:spacing w:line="240" w:lineRule="exact"/>
        <w:ind w:left="734" w:right="500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zke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Zavod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azeau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48E9D69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?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E39CABE" w14:textId="77777777" w:rsidR="00717DA4" w:rsidRPr="006A1B35" w:rsidRDefault="000E1FBC">
      <w:pPr>
        <w:tabs>
          <w:tab w:val="left" w:pos="720"/>
        </w:tabs>
        <w:spacing w:before="3" w:line="240" w:lineRule="exact"/>
        <w:ind w:left="734" w:right="182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USA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2A23AFC5" w14:textId="77777777" w:rsidR="00717DA4" w:rsidRPr="006A1B35" w:rsidRDefault="000E1FBC">
      <w:pPr>
        <w:tabs>
          <w:tab w:val="left" w:pos="720"/>
        </w:tabs>
        <w:spacing w:line="240" w:lineRule="exact"/>
        <w:ind w:left="734" w:right="198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cok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w w:val="99"/>
          <w:position w:val="10"/>
          <w:sz w:val="22"/>
          <w:szCs w:val="22"/>
        </w:rPr>
        <w:t xml:space="preserve">nd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ehens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277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361ADCC1" w14:textId="77777777" w:rsidR="00717DA4" w:rsidRPr="006A1B35" w:rsidRDefault="000E1FBC">
      <w:pPr>
        <w:tabs>
          <w:tab w:val="left" w:pos="720"/>
        </w:tabs>
        <w:spacing w:line="240" w:lineRule="exact"/>
        <w:ind w:left="734" w:right="169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ukse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ughes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ng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76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3F9396D4" w14:textId="77777777" w:rsidR="00717DA4" w:rsidRPr="006A1B35" w:rsidRDefault="000E1FBC">
      <w:pPr>
        <w:spacing w:line="220" w:lineRule="exact"/>
        <w:ind w:left="7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1C0E1E22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vensson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cade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</w:p>
    <w:p w14:paraId="64A6AD08" w14:textId="77777777" w:rsidR="00717DA4" w:rsidRPr="006A1B35" w:rsidRDefault="000E1FBC">
      <w:pPr>
        <w:spacing w:line="240" w:lineRule="exact"/>
        <w:ind w:left="7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6948EBF6" w14:textId="77777777" w:rsidR="00717DA4" w:rsidRPr="006A1B35" w:rsidRDefault="000E1FBC">
      <w:pPr>
        <w:tabs>
          <w:tab w:val="left" w:pos="720"/>
        </w:tabs>
        <w:spacing w:before="3" w:line="240" w:lineRule="exact"/>
        <w:ind w:left="734" w:right="572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ekan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ounde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ecau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opea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sense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assess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223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D913753" w14:textId="77777777" w:rsidR="00717DA4" w:rsidRPr="006A1B35" w:rsidRDefault="000E1FBC">
      <w:pPr>
        <w:spacing w:line="240" w:lineRule="exact"/>
        <w:ind w:left="734" w:right="597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nuu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70447C4" w14:textId="77777777" w:rsidR="00717DA4" w:rsidRPr="006A1B35" w:rsidRDefault="000E1FBC">
      <w:pPr>
        <w:spacing w:line="240" w:lineRule="exact"/>
        <w:ind w:left="734" w:right="225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cok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cs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position w:val="10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spacing w:val="24"/>
          <w:position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ehens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2010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odu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ences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. </w:t>
      </w:r>
      <w:hyperlink r:id="rId8"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</w:rPr>
          <w:t>(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h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tt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p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://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sc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it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echconnec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t.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l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sev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i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r.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co</w:t>
        </w:r>
        <w:r w:rsidRPr="006A1B35">
          <w:rPr>
            <w:rFonts w:asciiTheme="minorHAnsi" w:eastAsia="Arial" w:hAnsiTheme="minorHAnsi" w:cstheme="minorHAnsi"/>
            <w:color w:val="0000FF"/>
            <w:spacing w:val="3"/>
            <w:w w:val="102"/>
            <w:sz w:val="22"/>
            <w:szCs w:val="22"/>
            <w:u w:val="single" w:color="0000FF"/>
          </w:rPr>
          <w:t>m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/r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esou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r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ces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/r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f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r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ence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-</w:t>
        </w:r>
        <w:r w:rsidRPr="006A1B35">
          <w:rPr>
            <w:rFonts w:asciiTheme="minorHAnsi" w:eastAsia="Arial" w:hAnsiTheme="minorHAnsi" w:cstheme="minorHAnsi"/>
            <w:color w:val="0000FF"/>
            <w:spacing w:val="3"/>
            <w:w w:val="102"/>
            <w:sz w:val="22"/>
            <w:szCs w:val="22"/>
            <w:u w:val="single" w:color="0000FF"/>
          </w:rPr>
          <w:t>m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odu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l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-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b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i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o</w:t>
        </w:r>
        <w:r w:rsidRPr="006A1B35">
          <w:rPr>
            <w:rFonts w:asciiTheme="minorHAnsi" w:eastAsia="Arial" w:hAnsiTheme="minorHAnsi" w:cstheme="minorHAnsi"/>
            <w:color w:val="0000FF"/>
            <w:spacing w:val="3"/>
            <w:w w:val="102"/>
            <w:sz w:val="22"/>
            <w:szCs w:val="22"/>
            <w:u w:val="single" w:color="0000FF"/>
          </w:rPr>
          <w:t>m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ed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i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ca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l-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sc</w:t>
        </w:r>
        <w:r w:rsidRPr="006A1B35">
          <w:rPr>
            <w:rFonts w:asciiTheme="minorHAnsi" w:eastAsia="Arial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i</w:t>
        </w:r>
        <w:r w:rsidRPr="006A1B35">
          <w:rPr>
            <w:rFonts w:asciiTheme="minorHAnsi" w:eastAsia="Arial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ences</w:t>
        </w:r>
      </w:hyperlink>
      <w:r w:rsidRPr="006A1B35">
        <w:rPr>
          <w:rFonts w:asciiTheme="minorHAnsi" w:eastAsia="Arial" w:hAnsiTheme="minorHAnsi" w:cstheme="minorHAnsi"/>
          <w:color w:val="0000FF"/>
          <w:w w:val="102"/>
          <w:sz w:val="22"/>
          <w:szCs w:val="22"/>
          <w:u w:val="single" w:color="0000FF"/>
        </w:rPr>
        <w:t>/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w w:val="102"/>
          <w:sz w:val="22"/>
          <w:szCs w:val="22"/>
        </w:rPr>
        <w:t>)</w:t>
      </w:r>
    </w:p>
    <w:p w14:paraId="3A41F129" w14:textId="77777777" w:rsidR="00717DA4" w:rsidRPr="006A1B35" w:rsidRDefault="000E1FBC">
      <w:pPr>
        <w:tabs>
          <w:tab w:val="left" w:pos="720"/>
        </w:tabs>
        <w:spacing w:line="240" w:lineRule="exact"/>
        <w:ind w:left="734" w:right="252" w:hanging="634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color w:val="0000FF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cause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conse</w:t>
      </w:r>
      <w:r w:rsidRPr="006A1B35">
        <w:rPr>
          <w:rFonts w:asciiTheme="minorHAnsi" w:eastAsia="Arial" w:hAnsiTheme="minorHAnsi" w:cstheme="minorHAnsi"/>
          <w:color w:val="0000FF"/>
          <w:spacing w:val="3"/>
          <w:w w:val="102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uence</w:t>
      </w:r>
      <w:r w:rsidRPr="006A1B35">
        <w:rPr>
          <w:rFonts w:asciiTheme="minorHAnsi" w:eastAsia="Arial" w:hAnsiTheme="minorHAnsi" w:cstheme="minorHAnsi"/>
          <w:color w:val="0000FF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 xml:space="preserve"> of</w:t>
      </w:r>
      <w:r w:rsidRPr="006A1B35">
        <w:rPr>
          <w:rFonts w:asciiTheme="minorHAnsi" w:eastAsia="Arial" w:hAnsiTheme="minorHAnsi" w:cstheme="minorHAnsi"/>
          <w:color w:val="0000FF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color w:val="0000FF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hap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xpe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color w:val="0000FF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w w:val="103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color w:val="0000FF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nge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color w:val="0000FF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(i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color w:val="0000FF"/>
          <w:w w:val="102"/>
          <w:sz w:val="22"/>
          <w:szCs w:val="22"/>
        </w:rPr>
        <w:t>)</w:t>
      </w:r>
    </w:p>
    <w:p w14:paraId="0ECD8C43" w14:textId="77777777" w:rsidR="00717DA4" w:rsidRPr="006A1B35" w:rsidRDefault="000E1FBC">
      <w:pPr>
        <w:tabs>
          <w:tab w:val="left" w:pos="720"/>
        </w:tabs>
        <w:spacing w:line="240" w:lineRule="exact"/>
        <w:ind w:left="734" w:right="768" w:hanging="634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color w:val="0000FF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color w:val="0000FF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riti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color w:val="0000FF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nk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color w:val="0000FF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rl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color w:val="0000FF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 xml:space="preserve"> sc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tifi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color w:val="0000FF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pub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sh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color w:val="0000FF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color w:val="0000FF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color w:val="0000FF"/>
          <w:spacing w:val="2"/>
          <w:sz w:val="22"/>
          <w:szCs w:val="22"/>
        </w:rPr>
        <w:t>Fo</w:t>
      </w:r>
      <w:r w:rsidRPr="006A1B35">
        <w:rPr>
          <w:rFonts w:asciiTheme="minorHAnsi" w:eastAsia="Arial" w:hAnsiTheme="minorHAnsi" w:cstheme="minorHAnsi"/>
          <w:i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color w:val="0000FF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color w:val="0000FF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color w:val="0000FF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color w:val="0000FF"/>
          <w:spacing w:val="2"/>
          <w:sz w:val="22"/>
          <w:szCs w:val="22"/>
        </w:rPr>
        <w:t>Language</w:t>
      </w:r>
      <w:r w:rsidRPr="006A1B35">
        <w:rPr>
          <w:rFonts w:asciiTheme="minorHAnsi" w:eastAsia="Arial" w:hAnsiTheme="minorHAnsi" w:cstheme="minorHAnsi"/>
          <w:i/>
          <w:color w:val="0000FF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color w:val="0000FF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color w:val="0000FF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sub</w:t>
      </w:r>
      <w:r w:rsidRPr="006A1B35">
        <w:rPr>
          <w:rFonts w:asciiTheme="minorHAnsi" w:eastAsia="Arial" w:hAnsiTheme="minorHAnsi" w:cstheme="minorHAnsi"/>
          <w:color w:val="0000FF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1"/>
          <w:w w:val="103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color w:val="0000FF"/>
          <w:w w:val="103"/>
          <w:sz w:val="22"/>
          <w:szCs w:val="22"/>
        </w:rPr>
        <w:t>.</w:t>
      </w:r>
    </w:p>
    <w:p w14:paraId="7E8A9C0F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691F4B8" w14:textId="77777777" w:rsidR="00717DA4" w:rsidRPr="006A1B35" w:rsidRDefault="000E1FB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AB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TRACT</w:t>
      </w:r>
      <w:r w:rsidRPr="006A1B35">
        <w:rPr>
          <w:rFonts w:asciiTheme="minorHAnsi" w:eastAsia="Arial" w:hAnsiTheme="minorHAnsi" w:cstheme="minorHAnsi"/>
          <w:b/>
          <w:w w:val="103"/>
          <w:sz w:val="22"/>
          <w:szCs w:val="22"/>
        </w:rPr>
        <w:t>S</w:t>
      </w:r>
    </w:p>
    <w:p w14:paraId="486607B1" w14:textId="77777777" w:rsidR="00717DA4" w:rsidRPr="006A1B35" w:rsidRDefault="00717DA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D41EAC5" w14:textId="77777777" w:rsidR="00717DA4" w:rsidRPr="006A1B35" w:rsidRDefault="000E1FBC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 </w:t>
      </w:r>
      <w:r w:rsidRPr="006A1B3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ungs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34D83666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1402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#23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5ABAEAF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48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phospho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neona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ungs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659624B" w14:textId="77777777" w:rsidR="00717DA4" w:rsidRPr="006A1B35" w:rsidRDefault="000E1FBC">
      <w:pPr>
        <w:tabs>
          <w:tab w:val="left" w:pos="640"/>
        </w:tabs>
        <w:spacing w:line="240" w:lineRule="exact"/>
        <w:ind w:left="640" w:right="63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subs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ungs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983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#3761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E1C8E3F" w14:textId="77777777" w:rsidR="00717DA4" w:rsidRPr="006A1B35" w:rsidRDefault="000E1FBC">
      <w:pPr>
        <w:tabs>
          <w:tab w:val="left" w:pos="640"/>
        </w:tabs>
        <w:spacing w:line="240" w:lineRule="exact"/>
        <w:ind w:left="640" w:right="43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ly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-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ung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719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</w:p>
    <w:p w14:paraId="1889C6CE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#2654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1978.</w:t>
      </w:r>
    </w:p>
    <w:p w14:paraId="789C7DFC" w14:textId="77777777" w:rsidR="00717DA4" w:rsidRPr="006A1B35" w:rsidRDefault="000E1FBC">
      <w:pPr>
        <w:spacing w:line="240" w:lineRule="exact"/>
        <w:ind w:left="161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aschek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aqua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qua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269A32BF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%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4998928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435" w:hanging="47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582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#1872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1979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12F66C0" w14:textId="77777777" w:rsidR="00717DA4" w:rsidRPr="006A1B35" w:rsidRDefault="000E1FBC">
      <w:pPr>
        <w:tabs>
          <w:tab w:val="left" w:pos="640"/>
        </w:tabs>
        <w:spacing w:line="240" w:lineRule="exact"/>
        <w:ind w:left="640" w:right="911" w:hanging="47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#492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2859576" w14:textId="77777777" w:rsidR="00717DA4" w:rsidRPr="006A1B35" w:rsidRDefault="000E1FBC">
      <w:pPr>
        <w:tabs>
          <w:tab w:val="left" w:pos="640"/>
        </w:tabs>
        <w:spacing w:line="240" w:lineRule="exact"/>
        <w:ind w:left="640" w:right="422" w:hanging="47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oxygen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t</w:t>
      </w:r>
    </w:p>
    <w:p w14:paraId="39C3B52C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#203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40A22A4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375" w:hanging="479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uene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#653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3DFB642" w14:textId="77777777" w:rsidR="00717DA4" w:rsidRPr="006A1B35" w:rsidRDefault="000E1FBC">
      <w:pPr>
        <w:tabs>
          <w:tab w:val="left" w:pos="640"/>
        </w:tabs>
        <w:spacing w:line="240" w:lineRule="exact"/>
        <w:ind w:left="640" w:right="28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5FE329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9A65EE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#43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B44FA42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BCNU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041828E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C3A58FE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57,</w:t>
      </w:r>
    </w:p>
    <w:p w14:paraId="5574CA82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#22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C89CCF1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doxo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</w:p>
    <w:p w14:paraId="4D883315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#67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1C9E71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nophen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DF751E1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935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#380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40D1642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42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escen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pound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251B9C93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nophe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2F526887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l)-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1985.</w:t>
      </w:r>
    </w:p>
    <w:p w14:paraId="0780D492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86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#13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4678A20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32AEA75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1063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#381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7155A8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120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nophe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#62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6EFEEFC" w14:textId="77777777" w:rsidR="00717DA4" w:rsidRPr="006A1B35" w:rsidRDefault="000E1FBC">
      <w:pPr>
        <w:tabs>
          <w:tab w:val="left" w:pos="640"/>
        </w:tabs>
        <w:spacing w:line="240" w:lineRule="exact"/>
        <w:ind w:left="640" w:right="7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our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#61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DB03B65" w14:textId="77777777" w:rsidR="00717DA4" w:rsidRPr="006A1B35" w:rsidRDefault="000E1FBC">
      <w:pPr>
        <w:tabs>
          <w:tab w:val="left" w:pos="640"/>
        </w:tabs>
        <w:spacing w:line="240" w:lineRule="exact"/>
        <w:ind w:left="640" w:right="740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phospho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74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#341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CE389A7" w14:textId="77777777" w:rsidR="00717DA4" w:rsidRPr="006A1B35" w:rsidRDefault="000E1FBC">
      <w:pPr>
        <w:spacing w:line="240" w:lineRule="exact"/>
        <w:ind w:left="640" w:right="69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achea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0249E2A" w14:textId="77777777" w:rsidR="00717DA4" w:rsidRPr="006A1B35" w:rsidRDefault="000E1FBC">
      <w:pPr>
        <w:tabs>
          <w:tab w:val="left" w:pos="640"/>
        </w:tabs>
        <w:spacing w:line="240" w:lineRule="exact"/>
        <w:ind w:left="640" w:right="32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f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?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7D48A92" w14:textId="77777777" w:rsidR="00717DA4" w:rsidRPr="006A1B35" w:rsidRDefault="000E1FBC">
      <w:pPr>
        <w:tabs>
          <w:tab w:val="left" w:pos="640"/>
        </w:tabs>
        <w:spacing w:line="240" w:lineRule="exact"/>
        <w:ind w:left="640" w:right="374" w:hanging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90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FD4F0A9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7215359" w14:textId="77777777" w:rsidR="00717DA4" w:rsidRPr="006A1B35" w:rsidRDefault="000E1FBC">
      <w:pPr>
        <w:tabs>
          <w:tab w:val="left" w:pos="640"/>
        </w:tabs>
        <w:spacing w:before="43" w:line="240" w:lineRule="exact"/>
        <w:ind w:left="640" w:right="47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upo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#37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4872989" w14:textId="77777777" w:rsidR="00717DA4" w:rsidRPr="006A1B35" w:rsidRDefault="000E1FBC">
      <w:pPr>
        <w:tabs>
          <w:tab w:val="left" w:pos="640"/>
        </w:tabs>
        <w:spacing w:line="240" w:lineRule="exact"/>
        <w:ind w:left="640" w:right="38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exposu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ozone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186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#74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051736B" w14:textId="77777777" w:rsidR="00717DA4" w:rsidRPr="006A1B35" w:rsidRDefault="000E1FBC">
      <w:pPr>
        <w:tabs>
          <w:tab w:val="left" w:pos="640"/>
        </w:tabs>
        <w:spacing w:line="240" w:lineRule="exact"/>
        <w:ind w:left="640" w:right="55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nophe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#46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FC59315" w14:textId="77777777" w:rsidR="00717DA4" w:rsidRPr="006A1B35" w:rsidRDefault="000E1FBC">
      <w:pPr>
        <w:tabs>
          <w:tab w:val="left" w:pos="640"/>
        </w:tabs>
        <w:spacing w:line="240" w:lineRule="exact"/>
        <w:ind w:left="640" w:right="486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1151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#486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9A863D8" w14:textId="77777777" w:rsidR="00717DA4" w:rsidRPr="006A1B35" w:rsidRDefault="000E1FBC">
      <w:pPr>
        <w:tabs>
          <w:tab w:val="left" w:pos="640"/>
        </w:tabs>
        <w:spacing w:line="240" w:lineRule="exact"/>
        <w:ind w:left="640" w:right="602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m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llit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C0B4E2D" w14:textId="77777777" w:rsidR="00717DA4" w:rsidRPr="006A1B35" w:rsidRDefault="000E1FBC">
      <w:pPr>
        <w:tabs>
          <w:tab w:val="left" w:pos="640"/>
        </w:tabs>
        <w:spacing w:line="240" w:lineRule="exact"/>
        <w:ind w:left="640" w:right="792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BCN</w:t>
      </w:r>
      <w:r w:rsidRPr="006A1B35">
        <w:rPr>
          <w:rFonts w:asciiTheme="minorHAnsi" w:eastAsia="Arial" w:hAnsiTheme="minorHAnsi" w:cstheme="minorHAnsi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nophe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Texa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C30616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none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</w:p>
    <w:p w14:paraId="4CCD7001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#55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04EB36E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39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abs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6462700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C531301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93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enzy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#75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A0CD3B9" w14:textId="77777777" w:rsidR="00717DA4" w:rsidRPr="006A1B35" w:rsidRDefault="000E1FBC">
      <w:pPr>
        <w:tabs>
          <w:tab w:val="left" w:pos="640"/>
        </w:tabs>
        <w:spacing w:line="240" w:lineRule="exact"/>
        <w:ind w:left="640" w:right="50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secon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dose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9232930" w14:textId="77777777" w:rsidR="00717DA4" w:rsidRPr="006A1B35" w:rsidRDefault="000E1FBC">
      <w:pPr>
        <w:tabs>
          <w:tab w:val="left" w:pos="640"/>
        </w:tabs>
        <w:spacing w:line="240" w:lineRule="exact"/>
        <w:ind w:left="640" w:right="109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none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uscu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dys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4EFED21" w14:textId="77777777" w:rsidR="00717DA4" w:rsidRPr="006A1B35" w:rsidRDefault="000E1FBC">
      <w:pPr>
        <w:tabs>
          <w:tab w:val="left" w:pos="640"/>
        </w:tabs>
        <w:spacing w:line="240" w:lineRule="exact"/>
        <w:ind w:left="640" w:right="352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uene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1559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#733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368EAE6" w14:textId="77777777" w:rsidR="00717DA4" w:rsidRPr="006A1B35" w:rsidRDefault="000E1FBC">
      <w:pPr>
        <w:tabs>
          <w:tab w:val="left" w:pos="640"/>
        </w:tabs>
        <w:spacing w:line="240" w:lineRule="exact"/>
        <w:ind w:left="640" w:right="460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cken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B084037" w14:textId="77777777" w:rsidR="00717DA4" w:rsidRPr="006A1B35" w:rsidRDefault="000E1FBC">
      <w:pPr>
        <w:spacing w:line="220" w:lineRule="exact"/>
        <w:ind w:left="62" w:right="53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eoxygena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yoca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</w:p>
    <w:p w14:paraId="76943C78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#111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FE0B42B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93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dose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#31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6C90BD" w14:textId="77777777" w:rsidR="00717DA4" w:rsidRPr="006A1B35" w:rsidRDefault="000E1FBC">
      <w:pPr>
        <w:spacing w:line="220" w:lineRule="exact"/>
        <w:ind w:left="62" w:right="52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</w:p>
    <w:p w14:paraId="11F98891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2CF8D75A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54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#9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16A65C5" w14:textId="77777777" w:rsidR="00717DA4" w:rsidRPr="006A1B35" w:rsidRDefault="000E1FBC">
      <w:pPr>
        <w:tabs>
          <w:tab w:val="left" w:pos="640"/>
        </w:tabs>
        <w:spacing w:line="240" w:lineRule="exact"/>
        <w:ind w:left="640" w:right="60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ous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9CF1ABF" w14:textId="77777777" w:rsidR="00717DA4" w:rsidRPr="006A1B35" w:rsidRDefault="000E1FBC">
      <w:pPr>
        <w:tabs>
          <w:tab w:val="left" w:pos="640"/>
        </w:tabs>
        <w:spacing w:line="240" w:lineRule="exact"/>
        <w:ind w:left="640" w:right="53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eoxyg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#13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941E59C" w14:textId="77777777" w:rsidR="00717DA4" w:rsidRPr="006A1B35" w:rsidRDefault="000E1FBC">
      <w:pPr>
        <w:tabs>
          <w:tab w:val="left" w:pos="640"/>
        </w:tabs>
        <w:spacing w:line="240" w:lineRule="exact"/>
        <w:ind w:left="640" w:right="8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sub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60124B7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hase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38E5099D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AEA487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54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phospha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es.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#79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57EA9660" w14:textId="77777777" w:rsidR="00717DA4" w:rsidRPr="006A1B35" w:rsidRDefault="000E1FBC">
      <w:pPr>
        <w:tabs>
          <w:tab w:val="left" w:pos="640"/>
        </w:tabs>
        <w:spacing w:line="240" w:lineRule="exact"/>
        <w:ind w:left="640" w:right="155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of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#97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D97B7B7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49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206FD554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ROS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8</w:t>
      </w:r>
    </w:p>
    <w:p w14:paraId="7D57B5ED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#30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8EB5111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148" w:hanging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80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#97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691B857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7F59C029" w14:textId="77777777" w:rsidR="00717DA4" w:rsidRPr="006A1B35" w:rsidRDefault="000E1FBC">
      <w:pPr>
        <w:tabs>
          <w:tab w:val="left" w:pos="640"/>
        </w:tabs>
        <w:spacing w:before="43" w:line="240" w:lineRule="exact"/>
        <w:ind w:left="640" w:right="12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104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#391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12DEDF1" w14:textId="77777777" w:rsidR="00717DA4" w:rsidRPr="006A1B35" w:rsidRDefault="000E1FBC">
      <w:pPr>
        <w:tabs>
          <w:tab w:val="left" w:pos="640"/>
        </w:tabs>
        <w:spacing w:line="240" w:lineRule="exact"/>
        <w:ind w:left="640" w:right="48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156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#695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A0DF29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141F917A" w14:textId="77777777" w:rsidR="00717DA4" w:rsidRPr="006A1B35" w:rsidRDefault="000E1FBC">
      <w:pPr>
        <w:spacing w:before="38" w:line="191" w:lineRule="auto"/>
        <w:ind w:left="640" w:right="433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cospen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aeno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position w:val="-6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331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#196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A1C9EE8" w14:textId="77777777" w:rsidR="00717DA4" w:rsidRPr="006A1B35" w:rsidRDefault="000E1FBC">
      <w:pPr>
        <w:tabs>
          <w:tab w:val="left" w:pos="640"/>
        </w:tabs>
        <w:spacing w:before="12" w:line="240" w:lineRule="exact"/>
        <w:ind w:left="640" w:right="8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phospha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#62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708FCDA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ED9177B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#111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9668CD2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25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c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#19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E35248A" w14:textId="77777777" w:rsidR="00717DA4" w:rsidRPr="006A1B35" w:rsidRDefault="000E1FBC">
      <w:pPr>
        <w:tabs>
          <w:tab w:val="left" w:pos="640"/>
        </w:tabs>
        <w:spacing w:line="240" w:lineRule="exact"/>
        <w:ind w:left="640" w:right="10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by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dases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33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#127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7C78A37" w14:textId="77777777" w:rsidR="00717DA4" w:rsidRPr="006A1B35" w:rsidRDefault="000E1FBC">
      <w:pPr>
        <w:tabs>
          <w:tab w:val="left" w:pos="640"/>
        </w:tabs>
        <w:spacing w:line="240" w:lineRule="exact"/>
        <w:ind w:left="640" w:right="24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xogenou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GSH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even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s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134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</w:p>
    <w:p w14:paraId="4D0E2FC7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#234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344BD04B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866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phospha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expose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#38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B828F68" w14:textId="77777777" w:rsidR="00717DA4" w:rsidRPr="006A1B35" w:rsidRDefault="000E1FBC">
      <w:pPr>
        <w:tabs>
          <w:tab w:val="left" w:pos="640"/>
        </w:tabs>
        <w:spacing w:line="240" w:lineRule="exact"/>
        <w:ind w:left="640" w:right="23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ovsky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#83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AC47188" w14:textId="77777777" w:rsidR="00717DA4" w:rsidRPr="006A1B35" w:rsidRDefault="000E1FBC">
      <w:pPr>
        <w:tabs>
          <w:tab w:val="left" w:pos="640"/>
        </w:tabs>
        <w:spacing w:line="240" w:lineRule="exact"/>
        <w:ind w:left="640" w:right="156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cy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NC</w:t>
      </w:r>
      <w:r w:rsidRPr="006A1B35">
        <w:rPr>
          <w:rFonts w:asciiTheme="minorHAnsi" w:eastAsia="Arial" w:hAnsiTheme="minorHAnsi" w:cstheme="minorHAnsi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pneu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#150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D4445B3" w14:textId="77777777" w:rsidR="00717DA4" w:rsidRPr="006A1B35" w:rsidRDefault="000E1FBC">
      <w:pPr>
        <w:tabs>
          <w:tab w:val="left" w:pos="640"/>
        </w:tabs>
        <w:spacing w:line="240" w:lineRule="exact"/>
        <w:ind w:left="640" w:right="1294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soybea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38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#150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F32AEF4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oxyge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366EB90F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50BE35F0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48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aneka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PHS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vo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690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#398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C280896" w14:textId="77777777" w:rsidR="00717DA4" w:rsidRPr="006A1B35" w:rsidRDefault="000E1FBC">
      <w:pPr>
        <w:tabs>
          <w:tab w:val="left" w:pos="640"/>
        </w:tabs>
        <w:spacing w:line="240" w:lineRule="exact"/>
        <w:ind w:left="640" w:right="6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SS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expose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520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6DE3883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SS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662AC125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hypox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de.</w:t>
      </w:r>
    </w:p>
    <w:p w14:paraId="11409431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#61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581D6EB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6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#37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11EDB47" w14:textId="77777777" w:rsidR="00717DA4" w:rsidRPr="006A1B35" w:rsidRDefault="000E1FBC">
      <w:pPr>
        <w:tabs>
          <w:tab w:val="left" w:pos="640"/>
        </w:tabs>
        <w:spacing w:line="240" w:lineRule="exact"/>
        <w:ind w:left="640" w:right="63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MCA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-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MCA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#36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7CEE777" w14:textId="77777777" w:rsidR="00717DA4" w:rsidRPr="006A1B35" w:rsidRDefault="000E1FBC">
      <w:pPr>
        <w:tabs>
          <w:tab w:val="left" w:pos="640"/>
        </w:tabs>
        <w:spacing w:line="240" w:lineRule="exact"/>
        <w:ind w:left="640" w:right="6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evenson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position w:val="-4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20"/>
          <w:position w:val="-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</w:p>
    <w:p w14:paraId="0792B4AC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nogenes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ssess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t</w:t>
      </w:r>
    </w:p>
    <w:p w14:paraId="2229E84D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32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GSSG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l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BOOH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</w:p>
    <w:p w14:paraId="3CC1A631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672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#389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C1185EE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9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#150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74BFD62" w14:textId="77777777" w:rsidR="00717DA4" w:rsidRPr="006A1B35" w:rsidRDefault="000E1FBC">
      <w:pPr>
        <w:tabs>
          <w:tab w:val="left" w:pos="640"/>
        </w:tabs>
        <w:spacing w:line="240" w:lineRule="exact"/>
        <w:ind w:left="640" w:right="354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#143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944979B" w14:textId="77777777" w:rsidR="00717DA4" w:rsidRPr="006A1B35" w:rsidRDefault="000E1FBC">
      <w:pPr>
        <w:tabs>
          <w:tab w:val="left" w:pos="640"/>
        </w:tabs>
        <w:spacing w:line="240" w:lineRule="exact"/>
        <w:ind w:left="640" w:right="35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#162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778EAA8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of</w:t>
      </w:r>
    </w:p>
    <w:p w14:paraId="14CEDE3D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8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#162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F308E45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4CECB2D" w14:textId="77777777" w:rsidR="00717DA4" w:rsidRPr="006A1B35" w:rsidRDefault="000E1FBC">
      <w:pPr>
        <w:tabs>
          <w:tab w:val="left" w:pos="640"/>
        </w:tabs>
        <w:spacing w:before="43" w:line="240" w:lineRule="exact"/>
        <w:ind w:left="640" w:right="702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Lund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C555C94" w14:textId="77777777" w:rsidR="00717DA4" w:rsidRPr="006A1B35" w:rsidRDefault="000E1FBC">
      <w:pPr>
        <w:tabs>
          <w:tab w:val="left" w:pos="640"/>
        </w:tabs>
        <w:spacing w:line="240" w:lineRule="exact"/>
        <w:ind w:left="640" w:right="34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boo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1CD94CD" w14:textId="77777777" w:rsidR="00717DA4" w:rsidRPr="006A1B35" w:rsidRDefault="000E1FBC">
      <w:pPr>
        <w:tabs>
          <w:tab w:val="left" w:pos="640"/>
        </w:tabs>
        <w:spacing w:line="240" w:lineRule="exact"/>
        <w:ind w:left="640" w:right="30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akenha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#145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6D239D6" w14:textId="77777777" w:rsidR="00717DA4" w:rsidRPr="006A1B35" w:rsidRDefault="000E1FBC">
      <w:pPr>
        <w:tabs>
          <w:tab w:val="left" w:pos="640"/>
        </w:tabs>
        <w:spacing w:line="240" w:lineRule="exact"/>
        <w:ind w:left="640" w:right="72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#124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A01BDE1" w14:textId="77777777" w:rsidR="00717DA4" w:rsidRPr="006A1B35" w:rsidRDefault="000E1FBC">
      <w:pPr>
        <w:tabs>
          <w:tab w:val="left" w:pos="640"/>
        </w:tabs>
        <w:spacing w:line="240" w:lineRule="exact"/>
        <w:ind w:left="640" w:right="32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549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#125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FDE333D" w14:textId="77777777" w:rsidR="00717DA4" w:rsidRPr="006A1B35" w:rsidRDefault="000E1FBC">
      <w:pPr>
        <w:tabs>
          <w:tab w:val="left" w:pos="640"/>
        </w:tabs>
        <w:spacing w:line="240" w:lineRule="exact"/>
        <w:ind w:left="640" w:right="95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esyn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#17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A605E1D" w14:textId="77777777" w:rsidR="00717DA4" w:rsidRPr="006A1B35" w:rsidRDefault="000E1FBC">
      <w:pPr>
        <w:tabs>
          <w:tab w:val="left" w:pos="640"/>
        </w:tabs>
        <w:spacing w:line="240" w:lineRule="exact"/>
        <w:ind w:left="640" w:right="14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ocophe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adenoca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xyge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1996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4E0745CB" w14:textId="77777777" w:rsidR="00717DA4" w:rsidRPr="006A1B35" w:rsidRDefault="000E1FBC">
      <w:pPr>
        <w:tabs>
          <w:tab w:val="left" w:pos="640"/>
        </w:tabs>
        <w:spacing w:line="240" w:lineRule="exact"/>
        <w:ind w:left="640" w:right="164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acLeod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ophospha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adde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#108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80D4CA0" w14:textId="77777777" w:rsidR="00717DA4" w:rsidRPr="006A1B35" w:rsidRDefault="000E1FBC">
      <w:pPr>
        <w:tabs>
          <w:tab w:val="left" w:pos="640"/>
        </w:tabs>
        <w:spacing w:line="240" w:lineRule="exact"/>
        <w:ind w:left="640" w:right="17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cosubs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299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#152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1413B5E" w14:textId="77777777" w:rsidR="00717DA4" w:rsidRPr="006A1B35" w:rsidRDefault="000E1FBC">
      <w:pPr>
        <w:tabs>
          <w:tab w:val="left" w:pos="640"/>
        </w:tabs>
        <w:spacing w:line="240" w:lineRule="exact"/>
        <w:ind w:left="640" w:right="132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#64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7).</w:t>
      </w:r>
    </w:p>
    <w:p w14:paraId="3E8F4331" w14:textId="77777777" w:rsidR="00717DA4" w:rsidRPr="006A1B35" w:rsidRDefault="000E1FBC">
      <w:pPr>
        <w:tabs>
          <w:tab w:val="left" w:pos="640"/>
        </w:tabs>
        <w:spacing w:line="240" w:lineRule="exact"/>
        <w:ind w:left="640" w:right="33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 xml:space="preserve">in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#93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117191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ohen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GSH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</w:p>
    <w:p w14:paraId="4D3E808C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cause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#175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1D64F87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27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GSH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n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278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#136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45B5D19F" w14:textId="77777777" w:rsidR="00717DA4" w:rsidRPr="006A1B35" w:rsidRDefault="000E1FBC">
      <w:pPr>
        <w:tabs>
          <w:tab w:val="left" w:pos="640"/>
        </w:tabs>
        <w:spacing w:line="240" w:lineRule="exact"/>
        <w:ind w:left="640" w:right="49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i/>
          <w:position w:val="-4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4"/>
          <w:position w:val="-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hsp70i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42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#71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6B37AA09" w14:textId="77777777" w:rsidR="00717DA4" w:rsidRPr="006A1B35" w:rsidRDefault="000E1FBC">
      <w:pPr>
        <w:tabs>
          <w:tab w:val="left" w:pos="640"/>
        </w:tabs>
        <w:spacing w:line="240" w:lineRule="exact"/>
        <w:ind w:left="640" w:right="13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hsp7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s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1"/>
          <w:position w:val="-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'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ence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182FCFA" w14:textId="77777777" w:rsidR="00717DA4" w:rsidRPr="006A1B35" w:rsidRDefault="000E1FBC">
      <w:pPr>
        <w:tabs>
          <w:tab w:val="left" w:pos="640"/>
        </w:tabs>
        <w:spacing w:line="240" w:lineRule="exact"/>
        <w:ind w:left="640" w:right="34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NAC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ock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caspase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color w:val="000000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color w:val="000000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color w:val="000000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color w:val="000000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color w:val="000000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color w:val="000000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color w:val="000000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color w:val="000000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color w:val="000000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color w:val="000000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color w:val="000000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color w:val="000000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color w:val="000000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color w:val="000000"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color w:val="000000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color w:val="000000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155</w:t>
      </w:r>
      <w:r w:rsidRPr="006A1B35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00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00"/>
          <w:spacing w:val="2"/>
          <w:sz w:val="22"/>
          <w:szCs w:val="22"/>
        </w:rPr>
        <w:t>#72</w:t>
      </w:r>
      <w:r w:rsidRPr="006A1B35">
        <w:rPr>
          <w:rFonts w:asciiTheme="minorHAnsi" w:eastAsia="Arial" w:hAnsiTheme="minorHAnsi" w:cstheme="minorHAnsi"/>
          <w:color w:val="000000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color w:val="000000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00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color w:val="000000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color w:val="000000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color w:val="000000"/>
          <w:w w:val="103"/>
          <w:sz w:val="22"/>
          <w:szCs w:val="22"/>
        </w:rPr>
        <w:t>.</w:t>
      </w:r>
    </w:p>
    <w:p w14:paraId="292FD744" w14:textId="77777777" w:rsidR="00717DA4" w:rsidRPr="006A1B35" w:rsidRDefault="000E1FBC">
      <w:pPr>
        <w:tabs>
          <w:tab w:val="left" w:pos="640"/>
        </w:tabs>
        <w:spacing w:line="240" w:lineRule="exact"/>
        <w:ind w:left="640" w:right="7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#72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B621A61" w14:textId="77777777" w:rsidR="00717DA4" w:rsidRPr="006A1B35" w:rsidRDefault="000E1FBC">
      <w:pPr>
        <w:tabs>
          <w:tab w:val="left" w:pos="640"/>
        </w:tabs>
        <w:spacing w:line="240" w:lineRule="exact"/>
        <w:ind w:left="640" w:right="8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HSP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bc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l-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i/>
          <w:position w:val="-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31"/>
          <w:position w:val="-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157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#73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D9ACA6F" w14:textId="77777777" w:rsidR="00717DA4" w:rsidRPr="006A1B35" w:rsidRDefault="000E1FBC">
      <w:pPr>
        <w:tabs>
          <w:tab w:val="left" w:pos="640"/>
        </w:tabs>
        <w:spacing w:line="240" w:lineRule="exact"/>
        <w:ind w:left="640" w:right="49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sens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secon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agu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coho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coho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62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#34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655044D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6692E11A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391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#183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BD28833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140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euve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 xml:space="preserve">f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323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#151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46BFD9A1" w14:textId="77777777" w:rsidR="00717DA4" w:rsidRPr="006A1B35" w:rsidRDefault="000E1FBC">
      <w:pPr>
        <w:tabs>
          <w:tab w:val="left" w:pos="640"/>
        </w:tabs>
        <w:spacing w:line="240" w:lineRule="exact"/>
        <w:ind w:left="640" w:right="344" w:hanging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1"/>
          <w:position w:val="-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t 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#167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90CCBCE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AF38145" w14:textId="77777777" w:rsidR="00717DA4" w:rsidRPr="006A1B35" w:rsidRDefault="000E1FBC">
      <w:pPr>
        <w:spacing w:before="38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</w:p>
    <w:p w14:paraId="3AB2E8F7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#53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CA02EB5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r-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282CD3EF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129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#61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CB4D2B" w14:textId="77777777" w:rsidR="00717DA4" w:rsidRPr="006A1B35" w:rsidRDefault="000E1FBC">
      <w:pPr>
        <w:tabs>
          <w:tab w:val="left" w:pos="640"/>
        </w:tabs>
        <w:spacing w:before="3" w:line="240" w:lineRule="exact"/>
        <w:ind w:left="640" w:right="26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euve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5-li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91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374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#237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45C4030" w14:textId="77777777" w:rsidR="00717DA4" w:rsidRPr="006A1B35" w:rsidRDefault="000E1FBC">
      <w:pPr>
        <w:spacing w:line="240" w:lineRule="exact"/>
        <w:ind w:left="640" w:right="164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ll-tr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oxypheny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adenoca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91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618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#392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2175BEA" w14:textId="77777777" w:rsidR="00717DA4" w:rsidRPr="006A1B35" w:rsidRDefault="000E1FBC">
      <w:pPr>
        <w:spacing w:line="240" w:lineRule="exact"/>
        <w:ind w:left="640" w:right="384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SAEC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oke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52DD7C0" w14:textId="77777777" w:rsidR="00717DA4" w:rsidRPr="006A1B35" w:rsidRDefault="000E1FBC">
      <w:pPr>
        <w:spacing w:line="240" w:lineRule="exact"/>
        <w:ind w:left="640" w:right="18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ood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w w:val="10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270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000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7ABAE658" w14:textId="77777777" w:rsidR="00717DA4" w:rsidRPr="006A1B35" w:rsidRDefault="000E1FBC">
      <w:pPr>
        <w:spacing w:line="240" w:lineRule="exact"/>
        <w:ind w:left="640" w:right="764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hano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l-i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nduced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coho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#14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6F23B913" w14:textId="77777777" w:rsidR="00717DA4" w:rsidRPr="006A1B35" w:rsidRDefault="000E1FBC">
      <w:pPr>
        <w:spacing w:line="240" w:lineRule="exact"/>
        <w:ind w:left="640" w:right="262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-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487FF886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#133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06E18CC" w14:textId="77777777" w:rsidR="00717DA4" w:rsidRPr="006A1B35" w:rsidRDefault="000E1FBC">
      <w:pPr>
        <w:spacing w:before="3" w:line="240" w:lineRule="exact"/>
        <w:ind w:left="640" w:right="22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#102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ABA4E6F" w14:textId="77777777" w:rsidR="00717DA4" w:rsidRPr="006A1B35" w:rsidRDefault="000E1FBC">
      <w:pPr>
        <w:spacing w:line="240" w:lineRule="exact"/>
        <w:ind w:left="640" w:right="34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bcl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position w:val="-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1"/>
          <w:position w:val="-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 xml:space="preserve">and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ysoso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#133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85FC9C5" w14:textId="77777777" w:rsidR="00717DA4" w:rsidRPr="006A1B35" w:rsidRDefault="000E1FBC">
      <w:pPr>
        <w:spacing w:line="240" w:lineRule="exact"/>
        <w:ind w:left="640" w:right="42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caspase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lei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oncos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#133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DCC756A" w14:textId="77777777" w:rsidR="00717DA4" w:rsidRPr="006A1B35" w:rsidRDefault="000E1FBC">
      <w:pPr>
        <w:spacing w:line="240" w:lineRule="exact"/>
        <w:ind w:left="640" w:right="530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cquaah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ensah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ycoge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syn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coho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coho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75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67C13E18" w14:textId="77777777" w:rsidR="00717DA4" w:rsidRPr="006A1B35" w:rsidRDefault="000E1FBC">
      <w:pPr>
        <w:spacing w:line="240" w:lineRule="exact"/>
        <w:ind w:left="640" w:right="66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by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B780FB5" w14:textId="77777777" w:rsidR="00717DA4" w:rsidRPr="006A1B35" w:rsidRDefault="000E1FBC">
      <w:pPr>
        <w:spacing w:line="240" w:lineRule="exact"/>
        <w:ind w:left="640" w:right="105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hu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#702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7FF8FA9" w14:textId="77777777" w:rsidR="00717DA4" w:rsidRPr="006A1B35" w:rsidRDefault="000E1FBC">
      <w:pPr>
        <w:spacing w:line="240" w:lineRule="exact"/>
        <w:ind w:left="640" w:right="250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#270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2371871" w14:textId="77777777" w:rsidR="00717DA4" w:rsidRPr="006A1B35" w:rsidRDefault="000E1FBC">
      <w:pPr>
        <w:spacing w:line="240" w:lineRule="exact"/>
        <w:ind w:left="640" w:right="32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#1102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..</w:t>
      </w:r>
    </w:p>
    <w:p w14:paraId="06B17CEC" w14:textId="77777777" w:rsidR="00717DA4" w:rsidRPr="006A1B35" w:rsidRDefault="000E1FBC">
      <w:pPr>
        <w:spacing w:line="240" w:lineRule="exact"/>
        <w:ind w:left="640" w:right="496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ax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benzo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p5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#1504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30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212235A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cys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enhances</w:t>
      </w:r>
    </w:p>
    <w:p w14:paraId="6CE327AF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533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#264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176454E" w14:textId="77777777" w:rsidR="00717DA4" w:rsidRPr="006A1B35" w:rsidRDefault="000E1FBC">
      <w:pPr>
        <w:spacing w:before="3" w:line="240" w:lineRule="exact"/>
        <w:ind w:left="640" w:right="26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Leesn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PPA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31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14DAE5C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espons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PPAR</w:t>
      </w:r>
    </w:p>
    <w:p w14:paraId="6C26BDE9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40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#30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5508038" w14:textId="77777777" w:rsidR="00717DA4" w:rsidRPr="006A1B35" w:rsidRDefault="000E1FBC">
      <w:pPr>
        <w:spacing w:before="3" w:line="240" w:lineRule="exact"/>
        <w:ind w:left="640" w:right="78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hAnsiTheme="minorHAnsi" w:cstheme="minorHAnsi"/>
          <w:spacing w:val="2"/>
          <w:sz w:val="22"/>
          <w:szCs w:val="22"/>
        </w:rPr>
        <w:t>κ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DN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#14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2002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1C539F77" w14:textId="77777777" w:rsidR="00717DA4" w:rsidRPr="006A1B35" w:rsidRDefault="000E1FBC">
      <w:pPr>
        <w:spacing w:line="240" w:lineRule="exact"/>
        <w:ind w:left="640" w:right="398" w:hanging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06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24p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4F1957C5" w14:textId="77777777" w:rsidR="00717DA4" w:rsidRPr="006A1B35" w:rsidRDefault="00717DA4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1A48FB9B" w14:textId="77777777" w:rsidR="00717DA4" w:rsidRPr="006A1B35" w:rsidRDefault="000E1FBC">
      <w:pPr>
        <w:spacing w:before="43" w:line="240" w:lineRule="exact"/>
        <w:ind w:left="640" w:right="993" w:hanging="5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espons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PPAR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hAnsiTheme="minorHAnsi" w:cstheme="minorHAnsi"/>
          <w:sz w:val="22"/>
          <w:szCs w:val="22"/>
        </w:rPr>
        <w:t>α</w:t>
      </w:r>
      <w:r w:rsidRPr="006A1B3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hAnsiTheme="minorHAnsi" w:cstheme="minorHAnsi"/>
          <w:sz w:val="22"/>
          <w:szCs w:val="22"/>
        </w:rPr>
        <w:t>γ</w:t>
      </w:r>
      <w:r w:rsidRPr="006A1B3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agon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PPA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7CE93761" w14:textId="77777777" w:rsidR="00717DA4" w:rsidRPr="006A1B35" w:rsidRDefault="000E1FBC">
      <w:pPr>
        <w:spacing w:line="240" w:lineRule="exact"/>
        <w:ind w:left="640" w:right="269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s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139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#609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FE8EC9" w14:textId="77777777" w:rsidR="00717DA4" w:rsidRPr="006A1B35" w:rsidRDefault="000E1FBC">
      <w:pPr>
        <w:spacing w:line="240" w:lineRule="exact"/>
        <w:ind w:left="640" w:right="796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nduc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assoc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NGA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#162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55B862F3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</w:p>
    <w:p w14:paraId="1DB8EB62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#97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A2ABFAE" w14:textId="77777777" w:rsidR="00717DA4" w:rsidRPr="006A1B35" w:rsidRDefault="000E1FBC">
      <w:pPr>
        <w:spacing w:before="3" w:line="240" w:lineRule="exact"/>
        <w:ind w:left="640" w:right="77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NDGA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#163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5084F14" w14:textId="77777777" w:rsidR="00717DA4" w:rsidRPr="006A1B35" w:rsidRDefault="000E1FBC">
      <w:pPr>
        <w:spacing w:line="240" w:lineRule="exact"/>
        <w:ind w:left="640" w:right="184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-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poxygenas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AP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#163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ACE7614" w14:textId="77777777" w:rsidR="00717DA4" w:rsidRPr="006A1B35" w:rsidRDefault="000E1FBC">
      <w:pPr>
        <w:spacing w:line="240" w:lineRule="exact"/>
        <w:ind w:left="640" w:right="456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ansen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nhance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2004.</w:t>
      </w:r>
    </w:p>
    <w:p w14:paraId="7D949F80" w14:textId="77777777" w:rsidR="00717DA4" w:rsidRPr="006A1B35" w:rsidRDefault="000E1FBC">
      <w:pPr>
        <w:spacing w:line="240" w:lineRule="exact"/>
        <w:ind w:left="640" w:right="24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decease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phospho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e-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PDK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49B7E138" w14:textId="77777777" w:rsidR="00717DA4" w:rsidRPr="006A1B35" w:rsidRDefault="000E1FBC">
      <w:pPr>
        <w:spacing w:line="22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#299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E47F497" w14:textId="77777777" w:rsidR="00717DA4" w:rsidRPr="006A1B35" w:rsidRDefault="000E1FBC">
      <w:pPr>
        <w:spacing w:before="3" w:line="240" w:lineRule="exact"/>
        <w:ind w:left="640" w:right="185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Zhu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y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phospho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dependen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PDK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cance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54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ochond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#615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97F1721" w14:textId="77777777" w:rsidR="00717DA4" w:rsidRPr="006A1B35" w:rsidRDefault="000E1FBC">
      <w:pPr>
        <w:spacing w:line="240" w:lineRule="exact"/>
        <w:ind w:left="640" w:right="66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echan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)-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phocy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#615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BA71166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Tong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vcha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enko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assoc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poca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</w:p>
    <w:p w14:paraId="135349AD" w14:textId="77777777" w:rsidR="00717DA4" w:rsidRPr="006A1B35" w:rsidRDefault="000E1FBC">
      <w:pPr>
        <w:spacing w:line="240" w:lineRule="exact"/>
        <w:ind w:left="6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NGA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24p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D3E4098" w14:textId="77777777" w:rsidR="00717DA4" w:rsidRPr="006A1B35" w:rsidRDefault="000E1FBC">
      <w:pPr>
        <w:spacing w:before="3" w:line="240" w:lineRule="exact"/>
        <w:ind w:left="640" w:right="173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130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eshpande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hyd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NDGA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nduce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apop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 xml:space="preserve">is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ERK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-j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NH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NK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ASE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#876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2005)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84103C0" w14:textId="77777777" w:rsidR="00717DA4" w:rsidRPr="006A1B35" w:rsidRDefault="000E1FBC">
      <w:pPr>
        <w:spacing w:line="240" w:lineRule="exact"/>
        <w:ind w:left="640" w:right="601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ughes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ako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sky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ukse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aceu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139B264" w14:textId="77777777" w:rsidR="00717DA4" w:rsidRPr="006A1B35" w:rsidRDefault="000E1FBC">
      <w:pPr>
        <w:spacing w:line="240" w:lineRule="exact"/>
        <w:ind w:left="640" w:right="277" w:hanging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ughes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sky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pson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ukse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dvanc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pha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’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oug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nnova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ves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xpe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ce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ssoc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choo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sess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D7D97C5" w14:textId="77777777" w:rsidR="00717DA4" w:rsidRPr="006A1B35" w:rsidRDefault="00717D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343A8E" w14:textId="77777777" w:rsidR="00717DA4" w:rsidRPr="006A1B35" w:rsidRDefault="00717DA4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CB73931" w14:textId="77777777" w:rsidR="00717DA4" w:rsidRPr="006A1B35" w:rsidRDefault="000E1FBC">
      <w:pPr>
        <w:ind w:left="4133" w:right="410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ev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7C1A044F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hophys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R.</w:t>
      </w:r>
    </w:p>
    <w:p w14:paraId="0D24400A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47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</w:t>
      </w:r>
      <w:r w:rsidRPr="006A1B35">
        <w:rPr>
          <w:rFonts w:asciiTheme="minorHAnsi" w:eastAsia="Arial" w:hAnsiTheme="minorHAnsi" w:cstheme="minorHAnsi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B9847E" w14:textId="77777777" w:rsidR="00717DA4" w:rsidRPr="006A1B35" w:rsidRDefault="000E1FBC">
      <w:pPr>
        <w:tabs>
          <w:tab w:val="left" w:pos="540"/>
        </w:tabs>
        <w:spacing w:before="3" w:line="240" w:lineRule="exact"/>
        <w:ind w:left="540" w:right="251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ance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esp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spos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nogenes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ehens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661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66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21CACD7" w14:textId="77777777" w:rsidR="00717DA4" w:rsidRPr="006A1B35" w:rsidRDefault="000E1FBC">
      <w:pPr>
        <w:tabs>
          <w:tab w:val="left" w:pos="540"/>
        </w:tabs>
        <w:spacing w:line="240" w:lineRule="exact"/>
        <w:ind w:left="540" w:right="247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oncep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op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oceed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Fou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 xml:space="preserve">l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okyo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Japan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22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364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).</w:t>
      </w:r>
    </w:p>
    <w:p w14:paraId="011F907F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Tex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boo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ode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odgso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2F70A31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A4EBA2A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anes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CRC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948C3B9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44</w:t>
      </w:r>
      <w:r w:rsidRPr="006A1B35">
        <w:rPr>
          <w:rFonts w:asciiTheme="minorHAnsi" w:eastAsia="Arial" w:hAnsiTheme="minorHAnsi" w:cstheme="minorHAnsi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8965EE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ff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nogenes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äh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VCH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FRG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D180725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  <w:sectPr w:rsidR="00717DA4" w:rsidRPr="006A1B35">
          <w:pgSz w:w="12240" w:h="15840"/>
          <w:pgMar w:top="1200" w:right="1100" w:bottom="280" w:left="1340" w:header="662" w:footer="0" w:gutter="0"/>
          <w:cols w:space="720"/>
        </w:sect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26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510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DD6EC4F" w14:textId="77777777" w:rsidR="00717DA4" w:rsidRPr="006A1B35" w:rsidRDefault="00717DA4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93472AF" w14:textId="77777777" w:rsidR="00717DA4" w:rsidRPr="006A1B35" w:rsidRDefault="000E1FBC">
      <w:pPr>
        <w:tabs>
          <w:tab w:val="left" w:pos="540"/>
        </w:tabs>
        <w:spacing w:line="240" w:lineRule="exact"/>
        <w:ind w:left="540" w:right="908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oncep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nha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London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48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21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C207134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London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51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</w:p>
    <w:p w14:paraId="53A39242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1990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52EDAEC" w14:textId="77777777" w:rsidR="00717DA4" w:rsidRPr="006A1B35" w:rsidRDefault="000E1FBC">
      <w:pPr>
        <w:tabs>
          <w:tab w:val="left" w:pos="540"/>
        </w:tabs>
        <w:spacing w:before="3" w:line="240" w:lineRule="exact"/>
        <w:ind w:left="540" w:right="710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Funda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ge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gans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ssess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Lu,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55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35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1916D9F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aza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dou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ogy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i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nv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i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3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i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d</w:t>
      </w:r>
    </w:p>
    <w:p w14:paraId="33273717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&amp;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61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319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32</w:t>
      </w:r>
      <w:r w:rsidRPr="006A1B35">
        <w:rPr>
          <w:rFonts w:asciiTheme="minorHAnsi" w:eastAsia="Arial" w:hAnsiTheme="minorHAnsi" w:cstheme="minorHAnsi"/>
          <w:sz w:val="22"/>
          <w:szCs w:val="22"/>
        </w:rPr>
        <w:t>0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2794E64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i/>
          <w:spacing w:val="2"/>
          <w:sz w:val="22"/>
          <w:szCs w:val="22"/>
        </w:rPr>
        <w:t>Lung</w:t>
      </w:r>
      <w:r w:rsidRPr="006A1B35">
        <w:rPr>
          <w:rFonts w:asciiTheme="minorHAnsi" w:eastAsia="Arial" w:hAnsiTheme="minorHAnsi" w:cstheme="minorHAnsi"/>
          <w:i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apo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.)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aven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2C10E6D" w14:textId="77777777" w:rsidR="00717DA4" w:rsidRPr="006A1B35" w:rsidRDefault="000E1FBC">
      <w:pPr>
        <w:spacing w:line="240" w:lineRule="exact"/>
        <w:ind w:left="55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Le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70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123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35312A3" w14:textId="77777777" w:rsidR="00717DA4" w:rsidRPr="006A1B35" w:rsidRDefault="00717DA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FEDA0A" w14:textId="77777777" w:rsidR="00717DA4" w:rsidRPr="006A1B35" w:rsidRDefault="00717DA4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1FFF9A3C" w14:textId="77777777" w:rsidR="00717DA4" w:rsidRPr="006A1B35" w:rsidRDefault="000E1FBC">
      <w:pPr>
        <w:ind w:left="3534" w:right="362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ro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b/>
          <w:spacing w:val="2"/>
          <w:w w:val="10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2BCCB927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pub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7E7E056" w14:textId="77777777" w:rsidR="00717DA4" w:rsidRPr="006A1B35" w:rsidRDefault="000E1FBC">
      <w:pPr>
        <w:spacing w:line="240" w:lineRule="exact"/>
        <w:ind w:left="1078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ynd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bun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ynd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459634E9" w14:textId="77777777" w:rsidR="00717DA4" w:rsidRPr="006A1B35" w:rsidRDefault="000E1FBC">
      <w:pPr>
        <w:spacing w:line="240" w:lineRule="exact"/>
        <w:ind w:left="1078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by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5</w:t>
      </w:r>
    </w:p>
    <w:p w14:paraId="2E78972D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dop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34C6C97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5EED57E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sday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68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3681072F" w14:textId="77777777" w:rsidR="00717DA4" w:rsidRPr="006A1B35" w:rsidRDefault="000E1FBC">
      <w:pPr>
        <w:tabs>
          <w:tab w:val="left" w:pos="540"/>
        </w:tabs>
        <w:spacing w:before="3" w:line="240" w:lineRule="exact"/>
        <w:ind w:left="540" w:right="369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hav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succes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...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necessa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capsu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?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nqu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EFD69B3" w14:textId="77777777" w:rsidR="00717DA4" w:rsidRPr="006A1B35" w:rsidRDefault="000E1FBC">
      <w:pPr>
        <w:tabs>
          <w:tab w:val="left" w:pos="540"/>
        </w:tabs>
        <w:spacing w:line="240" w:lineRule="exact"/>
        <w:ind w:left="540" w:right="797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ackag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Lou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ACCA06A" w14:textId="77777777" w:rsidR="00717DA4" w:rsidRPr="006A1B35" w:rsidRDefault="000E1FBC">
      <w:pPr>
        <w:tabs>
          <w:tab w:val="left" w:pos="540"/>
        </w:tabs>
        <w:spacing w:line="240" w:lineRule="exact"/>
        <w:ind w:left="540" w:right="162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Ty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eno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Q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24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732D8AE" w14:textId="77777777" w:rsidR="00717DA4" w:rsidRPr="006A1B35" w:rsidRDefault="000E1FBC">
      <w:pPr>
        <w:tabs>
          <w:tab w:val="left" w:pos="540"/>
        </w:tabs>
        <w:spacing w:line="240" w:lineRule="exact"/>
        <w:ind w:left="540" w:right="442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4AF3A57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evo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6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15DFF1D" w14:textId="77777777" w:rsidR="00717DA4" w:rsidRPr="006A1B35" w:rsidRDefault="000E1FBC">
      <w:pPr>
        <w:tabs>
          <w:tab w:val="left" w:pos="540"/>
        </w:tabs>
        <w:spacing w:before="3" w:line="240" w:lineRule="exact"/>
        <w:ind w:left="540" w:right="871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-5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ab/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irt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opos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can</w:t>
      </w:r>
      <w:r w:rsidRPr="006A1B35">
        <w:rPr>
          <w:rFonts w:asciiTheme="minorHAnsi" w:eastAsia="Arial" w:hAnsiTheme="minorHAnsi" w:cstheme="minorHAnsi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5E10B767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10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ay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ak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258C947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consu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scove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Fac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2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1983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632E80FB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12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adv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son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6A1B35">
        <w:rPr>
          <w:rFonts w:asciiTheme="minorHAnsi" w:eastAsia="Arial" w:hAnsiTheme="minorHAnsi" w:cstheme="minorHAnsi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1984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A17155F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13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yo</w:t>
      </w:r>
      <w:r w:rsidRPr="006A1B35">
        <w:rPr>
          <w:rFonts w:asciiTheme="minorHAnsi" w:eastAsia="Arial" w:hAnsiTheme="minorHAnsi" w:cstheme="minorHAnsi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us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kno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abou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ad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329B9E7A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agaz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71B744E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14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ood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by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need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ng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9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1985.</w:t>
      </w:r>
    </w:p>
    <w:p w14:paraId="1349A0D7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15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conve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abas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™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™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AAC1D0B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ando</w:t>
      </w:r>
      <w:r w:rsidRPr="006A1B35">
        <w:rPr>
          <w:rFonts w:asciiTheme="minorHAnsi" w:eastAsia="Arial" w:hAnsiTheme="minorHAnsi" w:cstheme="minorHAnsi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cces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6A1B35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1987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).</w:t>
      </w:r>
    </w:p>
    <w:p w14:paraId="07E2E6AC" w14:textId="77777777" w:rsidR="00717DA4" w:rsidRPr="006A1B35" w:rsidRDefault="000E1FBC">
      <w:pPr>
        <w:spacing w:before="3" w:line="240" w:lineRule="exact"/>
        <w:ind w:left="540" w:right="736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un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qué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Janua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z w:val="22"/>
          <w:szCs w:val="22"/>
        </w:rPr>
        <w:t>/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Feb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26B80663" w14:textId="77777777" w:rsidR="00717DA4" w:rsidRPr="006A1B35" w:rsidRDefault="000E1FBC">
      <w:pPr>
        <w:spacing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16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oduc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x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b/>
          <w:spacing w:val="2"/>
          <w:sz w:val="22"/>
          <w:szCs w:val="22"/>
        </w:rPr>
        <w:t>18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36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z w:val="22"/>
          <w:szCs w:val="22"/>
        </w:rPr>
        <w:t>8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1995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CD9DCC0" w14:textId="77777777" w:rsidR="00717DA4" w:rsidRPr="006A1B35" w:rsidRDefault="000E1FBC">
      <w:pPr>
        <w:spacing w:before="3" w:line="240" w:lineRule="exact"/>
        <w:ind w:left="540" w:right="943" w:hanging="4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17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duca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be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esen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Fu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xp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z w:val="22"/>
          <w:szCs w:val="22"/>
        </w:rPr>
        <w:t>: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11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6A1B35">
        <w:rPr>
          <w:rFonts w:asciiTheme="minorHAnsi" w:eastAsia="Arial" w:hAnsiTheme="minorHAnsi" w:cstheme="minorHAnsi"/>
          <w:sz w:val="22"/>
          <w:szCs w:val="22"/>
        </w:rPr>
        <w:t>3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(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2011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)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CF6BB51" w14:textId="77777777" w:rsidR="00717DA4" w:rsidRPr="006A1B35" w:rsidRDefault="00717DA4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307CFF26" w14:textId="77777777" w:rsidR="00717DA4" w:rsidRPr="006A1B35" w:rsidRDefault="000E1FBC">
      <w:pPr>
        <w:ind w:left="3927" w:right="525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46551DC9" w14:textId="77777777" w:rsidR="00717DA4" w:rsidRPr="006A1B35" w:rsidRDefault="000E1FBC">
      <w:pPr>
        <w:spacing w:line="24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ill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ons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bou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esc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>"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Ja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A647EB6" w14:textId="77777777" w:rsidR="00717DA4" w:rsidRPr="006A1B35" w:rsidRDefault="000E1FBC">
      <w:pPr>
        <w:spacing w:line="240" w:lineRule="exact"/>
        <w:ind w:left="54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she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6A1B35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NY</w:t>
      </w:r>
      <w:r w:rsidRPr="006A1B35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ril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198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4</w:t>
      </w:r>
    </w:p>
    <w:p w14:paraId="0C5DEC07" w14:textId="77777777" w:rsidR="00717DA4" w:rsidRPr="006A1B35" w:rsidRDefault="000E1FBC">
      <w:pPr>
        <w:spacing w:before="3" w:line="240" w:lineRule="exact"/>
        <w:ind w:left="100" w:right="210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boo</w:t>
      </w:r>
      <w:r w:rsidRPr="006A1B35">
        <w:rPr>
          <w:rFonts w:asciiTheme="minorHAnsi" w:eastAsia="Arial" w:hAnsiTheme="minorHAnsi" w:cstheme="minorHAnsi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des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gne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acqua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gene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pub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ecen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ugs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he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app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ove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nea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z w:val="22"/>
          <w:szCs w:val="22"/>
        </w:rPr>
        <w:t>g</w:t>
      </w:r>
      <w:r w:rsidRPr="006A1B35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change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ho</w:t>
      </w:r>
      <w:r w:rsidRPr="006A1B35">
        <w:rPr>
          <w:rFonts w:asciiTheme="minorHAnsi" w:eastAsia="Arial" w:hAnsiTheme="minorHAnsi" w:cstheme="minorHAnsi"/>
          <w:sz w:val="22"/>
          <w:szCs w:val="22"/>
        </w:rPr>
        <w:t>w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ug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de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pa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sz w:val="22"/>
          <w:szCs w:val="22"/>
        </w:rPr>
        <w:t>f</w:t>
      </w:r>
      <w:r w:rsidRPr="006A1B35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6A1B35">
        <w:rPr>
          <w:rFonts w:asciiTheme="minorHAnsi" w:eastAsia="Arial" w:hAnsiTheme="minorHAnsi" w:cstheme="minorHAnsi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hea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lt</w:t>
      </w:r>
      <w:r w:rsidRPr="006A1B35">
        <w:rPr>
          <w:rFonts w:asciiTheme="minorHAnsi" w:eastAsia="Arial" w:hAnsiTheme="minorHAnsi" w:cstheme="minorHAnsi"/>
          <w:sz w:val="22"/>
          <w:szCs w:val="22"/>
        </w:rPr>
        <w:t>h</w:t>
      </w:r>
      <w:r w:rsidRPr="006A1B35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sz w:val="22"/>
          <w:szCs w:val="22"/>
        </w:rPr>
        <w:t>ca</w:t>
      </w:r>
      <w:r w:rsidRPr="006A1B3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sys</w:t>
      </w:r>
      <w:r w:rsidRPr="006A1B35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0A348F34" w14:textId="77777777" w:rsidR="00717DA4" w:rsidRPr="006A1B35" w:rsidRDefault="00717DA4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1D667C62" w14:textId="77777777" w:rsidR="00717DA4" w:rsidRPr="006A1B35" w:rsidRDefault="000E1FBC">
      <w:pPr>
        <w:spacing w:line="240" w:lineRule="exact"/>
        <w:ind w:left="100" w:right="271"/>
        <w:rPr>
          <w:rFonts w:asciiTheme="minorHAnsi" w:eastAsia="Arial" w:hAnsiTheme="minorHAnsi" w:cstheme="minorHAnsi"/>
          <w:sz w:val="22"/>
          <w:szCs w:val="22"/>
        </w:rPr>
      </w:pP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“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ud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2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pacing w:val="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xpe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en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Tox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co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color w:val="0000FF"/>
          <w:spacing w:val="2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ha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aco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y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”</w:t>
      </w:r>
      <w:r w:rsidRPr="006A1B35">
        <w:rPr>
          <w:rFonts w:asciiTheme="minorHAnsi" w:eastAsia="Arial" w:hAnsiTheme="minorHAnsi" w:cstheme="minorHAnsi"/>
          <w:color w:val="0000FF"/>
          <w:spacing w:val="3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4"/>
          <w:sz w:val="22"/>
          <w:szCs w:val="22"/>
        </w:rPr>
        <w:t>M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13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obe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J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1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eh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an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d</w:t>
      </w:r>
      <w:r w:rsidRPr="006A1B35">
        <w:rPr>
          <w:rFonts w:asciiTheme="minorHAnsi" w:eastAsia="Arial" w:hAnsiTheme="minorHAnsi" w:cstheme="minorHAnsi"/>
          <w:color w:val="0000FF"/>
          <w:spacing w:val="9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L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-</w:t>
      </w:r>
      <w:r w:rsidRPr="006A1B35">
        <w:rPr>
          <w:rFonts w:asciiTheme="minorHAnsi" w:eastAsia="Arial" w:hAnsiTheme="minorHAnsi" w:cstheme="minorHAnsi"/>
          <w:color w:val="0000FF"/>
          <w:spacing w:val="3"/>
          <w:w w:val="103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w w:val="103"/>
          <w:sz w:val="22"/>
          <w:szCs w:val="22"/>
        </w:rPr>
        <w:t>.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K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o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t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z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15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eds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 xml:space="preserve">. </w:t>
      </w:r>
      <w:r w:rsidRPr="006A1B35">
        <w:rPr>
          <w:rFonts w:asciiTheme="minorHAnsi" w:eastAsia="Arial" w:hAnsiTheme="minorHAnsi" w:cstheme="minorHAnsi"/>
          <w:color w:val="0000FF"/>
          <w:spacing w:val="10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3"/>
          <w:sz w:val="22"/>
          <w:szCs w:val="22"/>
        </w:rPr>
        <w:t>S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ri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nge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,</w:t>
      </w:r>
      <w:r w:rsidRPr="006A1B35">
        <w:rPr>
          <w:rFonts w:asciiTheme="minorHAnsi" w:eastAsia="Arial" w:hAnsiTheme="minorHAnsi" w:cstheme="minorHAnsi"/>
          <w:color w:val="0000FF"/>
          <w:spacing w:val="21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sz w:val="22"/>
          <w:szCs w:val="22"/>
        </w:rPr>
        <w:t>201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4</w:t>
      </w:r>
      <w:r w:rsidRPr="006A1B35">
        <w:rPr>
          <w:rFonts w:asciiTheme="minorHAnsi" w:eastAsia="Arial" w:hAnsiTheme="minorHAnsi" w:cstheme="minorHAnsi"/>
          <w:color w:val="0000FF"/>
          <w:spacing w:val="12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1"/>
          <w:sz w:val="22"/>
          <w:szCs w:val="22"/>
        </w:rPr>
        <w:t>(i</w:t>
      </w:r>
      <w:r w:rsidRPr="006A1B35">
        <w:rPr>
          <w:rFonts w:asciiTheme="minorHAnsi" w:eastAsia="Arial" w:hAnsiTheme="minorHAnsi" w:cstheme="minorHAnsi"/>
          <w:color w:val="0000FF"/>
          <w:sz w:val="22"/>
          <w:szCs w:val="22"/>
        </w:rPr>
        <w:t>n</w:t>
      </w:r>
      <w:r w:rsidRPr="006A1B35">
        <w:rPr>
          <w:rFonts w:asciiTheme="minorHAnsi" w:eastAsia="Arial" w:hAnsiTheme="minorHAnsi" w:cstheme="minorHAnsi"/>
          <w:color w:val="0000FF"/>
          <w:spacing w:val="7"/>
          <w:sz w:val="22"/>
          <w:szCs w:val="22"/>
        </w:rPr>
        <w:t xml:space="preserve"> 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p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og</w:t>
      </w:r>
      <w:r w:rsidRPr="006A1B35">
        <w:rPr>
          <w:rFonts w:asciiTheme="minorHAnsi" w:eastAsia="Arial" w:hAnsiTheme="minorHAnsi" w:cstheme="minorHAnsi"/>
          <w:color w:val="0000FF"/>
          <w:spacing w:val="1"/>
          <w:w w:val="102"/>
          <w:sz w:val="22"/>
          <w:szCs w:val="22"/>
        </w:rPr>
        <w:t>r</w:t>
      </w:r>
      <w:r w:rsidRPr="006A1B35">
        <w:rPr>
          <w:rFonts w:asciiTheme="minorHAnsi" w:eastAsia="Arial" w:hAnsiTheme="minorHAnsi" w:cstheme="minorHAnsi"/>
          <w:color w:val="0000FF"/>
          <w:spacing w:val="2"/>
          <w:w w:val="102"/>
          <w:sz w:val="22"/>
          <w:szCs w:val="22"/>
        </w:rPr>
        <w:t>ess</w:t>
      </w:r>
      <w:r w:rsidRPr="006A1B35">
        <w:rPr>
          <w:rFonts w:asciiTheme="minorHAnsi" w:eastAsia="Arial" w:hAnsiTheme="minorHAnsi" w:cstheme="minorHAnsi"/>
          <w:color w:val="0000FF"/>
          <w:w w:val="102"/>
          <w:sz w:val="22"/>
          <w:szCs w:val="22"/>
        </w:rPr>
        <w:t>)</w:t>
      </w:r>
    </w:p>
    <w:sectPr w:rsidR="00717DA4" w:rsidRPr="006A1B35">
      <w:pgSz w:w="12240" w:h="15840"/>
      <w:pgMar w:top="1240" w:right="980" w:bottom="280" w:left="1340" w:header="66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6A45" w14:textId="77777777" w:rsidR="000E1FBC" w:rsidRDefault="000E1FBC">
      <w:r>
        <w:separator/>
      </w:r>
    </w:p>
  </w:endnote>
  <w:endnote w:type="continuationSeparator" w:id="0">
    <w:p w14:paraId="0D1422EE" w14:textId="77777777" w:rsidR="000E1FBC" w:rsidRDefault="000E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F85A3" w14:textId="77777777" w:rsidR="000E1FBC" w:rsidRDefault="000E1FBC">
      <w:r>
        <w:separator/>
      </w:r>
    </w:p>
  </w:footnote>
  <w:footnote w:type="continuationSeparator" w:id="0">
    <w:p w14:paraId="3C60B1B4" w14:textId="77777777" w:rsidR="000E1FBC" w:rsidRDefault="000E1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3E976" w14:textId="77777777" w:rsidR="00717DA4" w:rsidRDefault="000E1FBC">
    <w:pPr>
      <w:spacing w:line="200" w:lineRule="exact"/>
    </w:pPr>
    <w:r>
      <w:pict w14:anchorId="1596069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32.1pt;width:73.95pt;height:32.95pt;z-index:-251658752;mso-position-horizontal-relative:page;mso-position-vertical-relative:page" filled="f" stroked="f">
          <v:textbox inset="0,0,0,0">
            <w:txbxContent>
              <w:p w14:paraId="378673D7" w14:textId="77777777" w:rsidR="00717DA4" w:rsidRDefault="000E1FBC">
                <w:pPr>
                  <w:spacing w:before="4"/>
                  <w:ind w:left="20" w:right="-29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urriculu</w:t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spacing w:val="2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V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ita</w:t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t>e</w:t>
                </w:r>
              </w:p>
              <w:p w14:paraId="3C16DB6B" w14:textId="77777777" w:rsidR="00717DA4" w:rsidRDefault="000E1FBC">
                <w:pPr>
                  <w:spacing w:before="25" w:line="271" w:lineRule="auto"/>
                  <w:ind w:left="20" w:right="430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ehrer</w:t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t>,</w:t>
                </w:r>
                <w:r>
                  <w:rPr>
                    <w:rFonts w:ascii="Arial" w:eastAsia="Arial" w:hAnsi="Arial" w:cs="Arial"/>
                    <w:b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J.</w:t>
                </w: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P</w:t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t xml:space="preserve">. </w:t>
                </w:r>
                <w:r>
                  <w:rPr>
                    <w:rFonts w:ascii="Arial" w:eastAsia="Arial" w:hAnsi="Arial" w:cs="Arial"/>
                    <w:b/>
                    <w:spacing w:val="2"/>
                    <w:w w:val="104"/>
                    <w:sz w:val="18"/>
                    <w:szCs w:val="18"/>
                  </w:rPr>
                  <w:t>P</w:t>
                </w:r>
                <w:r>
                  <w:rPr>
                    <w:rFonts w:ascii="Arial" w:eastAsia="Arial" w:hAnsi="Arial" w:cs="Arial"/>
                    <w:b/>
                    <w:spacing w:val="1"/>
                    <w:w w:val="104"/>
                    <w:sz w:val="18"/>
                    <w:szCs w:val="18"/>
                  </w:rPr>
                  <w:t>ag</w:t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1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b/>
                    <w:w w:val="104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9D1134"/>
    <w:multiLevelType w:val="multilevel"/>
    <w:tmpl w:val="603AFA7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DA4"/>
    <w:rsid w:val="000E1FBC"/>
    <w:rsid w:val="006A1B35"/>
    <w:rsid w:val="0071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408D73"/>
  <w15:docId w15:val="{E595FD94-AE49-4D92-A0D2-48E11EF83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itechconnect.elsevier.com/resources/reference-module-biomedical-sciences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14420</Words>
  <Characters>82195</Characters>
  <Application>Microsoft Office Word</Application>
  <DocSecurity>0</DocSecurity>
  <Lines>684</Lines>
  <Paragraphs>192</Paragraphs>
  <ScaleCrop>false</ScaleCrop>
  <Company/>
  <LinksUpToDate>false</LinksUpToDate>
  <CharactersWithSpaces>96423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2021-05-20T12:58:00Z</dcterms:created>
  <dcterms:modified xsi:type="dcterms:W3CDTF">2021-05-20T12:59:00Z</dcterms:modified>
</cp:coreProperties>
</file>